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E7BD8" w14:textId="6A898912" w:rsidR="00037B51" w:rsidRPr="008E3C00" w:rsidRDefault="00037B51" w:rsidP="007039BD">
      <w:pPr>
        <w:pageBreakBefore/>
        <w:spacing w:after="120" w:line="240" w:lineRule="auto"/>
        <w:ind w:left="6521" w:firstLine="559"/>
        <w:rPr>
          <w:rFonts w:eastAsiaTheme="minorHAnsi"/>
          <w:b/>
          <w:bCs/>
          <w:sz w:val="20"/>
          <w:szCs w:val="20"/>
          <w:u w:val="single"/>
        </w:rPr>
      </w:pPr>
      <w:r w:rsidRPr="008E3C00">
        <w:rPr>
          <w:rFonts w:eastAsiaTheme="minorHAnsi"/>
          <w:b/>
          <w:bCs/>
          <w:sz w:val="20"/>
          <w:szCs w:val="20"/>
          <w:u w:val="single"/>
        </w:rPr>
        <w:t xml:space="preserve">Załącznik </w:t>
      </w:r>
      <w:r w:rsidR="001E454A" w:rsidRPr="008E3C00">
        <w:rPr>
          <w:rFonts w:eastAsiaTheme="minorHAnsi"/>
          <w:b/>
          <w:bCs/>
          <w:sz w:val="20"/>
          <w:szCs w:val="20"/>
          <w:u w:val="single"/>
        </w:rPr>
        <w:t>N</w:t>
      </w:r>
      <w:r w:rsidRPr="008E3C00">
        <w:rPr>
          <w:rFonts w:eastAsiaTheme="minorHAnsi"/>
          <w:b/>
          <w:bCs/>
          <w:sz w:val="20"/>
          <w:szCs w:val="20"/>
          <w:u w:val="single"/>
        </w:rPr>
        <w:t xml:space="preserve">r </w:t>
      </w:r>
      <w:r w:rsidR="0085280A" w:rsidRPr="008E3C00">
        <w:rPr>
          <w:rFonts w:eastAsiaTheme="minorHAnsi"/>
          <w:b/>
          <w:bCs/>
          <w:sz w:val="20"/>
          <w:szCs w:val="20"/>
          <w:u w:val="single"/>
        </w:rPr>
        <w:t>5</w:t>
      </w:r>
      <w:r w:rsidRPr="008E3C00">
        <w:rPr>
          <w:rFonts w:eastAsiaTheme="minorHAnsi"/>
          <w:b/>
          <w:bCs/>
          <w:sz w:val="20"/>
          <w:szCs w:val="20"/>
          <w:u w:val="single"/>
        </w:rPr>
        <w:t xml:space="preserve"> do SWZ</w:t>
      </w:r>
    </w:p>
    <w:p w14:paraId="05C230E2" w14:textId="77777777" w:rsidR="00B72432" w:rsidRDefault="00B72432" w:rsidP="00B72432">
      <w:pPr>
        <w:spacing w:line="276" w:lineRule="auto"/>
        <w:rPr>
          <w:b/>
        </w:rPr>
      </w:pPr>
    </w:p>
    <w:p w14:paraId="2E33E77A" w14:textId="6111DFC3" w:rsidR="00B72432" w:rsidRPr="00F84E4D" w:rsidRDefault="00B72432" w:rsidP="00B72432">
      <w:pPr>
        <w:spacing w:line="276" w:lineRule="auto"/>
        <w:rPr>
          <w:b/>
        </w:rPr>
      </w:pPr>
      <w:r w:rsidRPr="00F84E4D">
        <w:rPr>
          <w:b/>
        </w:rPr>
        <w:t>ZAMAWIAJĄCY:</w:t>
      </w:r>
      <w:r w:rsidRPr="00F84E4D">
        <w:rPr>
          <w:b/>
        </w:rPr>
        <w:tab/>
      </w:r>
      <w:r w:rsidRPr="00F84E4D">
        <w:rPr>
          <w:b/>
        </w:rPr>
        <w:tab/>
      </w:r>
      <w:r w:rsidRPr="00F84E4D">
        <w:rPr>
          <w:b/>
        </w:rPr>
        <w:tab/>
      </w:r>
      <w:r w:rsidRPr="00F84E4D">
        <w:rPr>
          <w:b/>
        </w:rPr>
        <w:tab/>
      </w:r>
      <w:r w:rsidRPr="00F84E4D">
        <w:rPr>
          <w:b/>
        </w:rPr>
        <w:tab/>
      </w:r>
    </w:p>
    <w:p w14:paraId="18440046" w14:textId="77777777" w:rsidR="00B72432" w:rsidRPr="00F84E4D" w:rsidRDefault="00B72432" w:rsidP="00B72432">
      <w:pPr>
        <w:spacing w:line="276" w:lineRule="auto"/>
      </w:pPr>
      <w:r w:rsidRPr="00F84E4D">
        <w:t>Gmina Wieniawa</w:t>
      </w:r>
    </w:p>
    <w:p w14:paraId="03CB45D0" w14:textId="77777777" w:rsidR="00B72432" w:rsidRPr="00F84E4D" w:rsidRDefault="00B72432" w:rsidP="00B72432">
      <w:pPr>
        <w:spacing w:line="276" w:lineRule="auto"/>
      </w:pPr>
      <w:r w:rsidRPr="00F84E4D">
        <w:t>ul. Kochanowskiego 88</w:t>
      </w:r>
    </w:p>
    <w:p w14:paraId="284201DF" w14:textId="77777777" w:rsidR="00B72432" w:rsidRPr="0048796A" w:rsidRDefault="00B72432" w:rsidP="00B72432">
      <w:pPr>
        <w:spacing w:line="276" w:lineRule="auto"/>
      </w:pPr>
      <w:r w:rsidRPr="0048796A">
        <w:t>26-432 Wieniawa</w:t>
      </w:r>
    </w:p>
    <w:p w14:paraId="0CE1E0CB" w14:textId="77777777" w:rsidR="00037B51" w:rsidRPr="00037B51" w:rsidRDefault="00037B51" w:rsidP="00037B51">
      <w:pPr>
        <w:spacing w:line="240" w:lineRule="auto"/>
        <w:jc w:val="center"/>
        <w:rPr>
          <w:rFonts w:eastAsiaTheme="minorHAnsi"/>
          <w:b/>
          <w:szCs w:val="24"/>
        </w:rPr>
      </w:pPr>
    </w:p>
    <w:p w14:paraId="50797E9F" w14:textId="77777777" w:rsidR="00037B51" w:rsidRPr="00037B51" w:rsidRDefault="00037B51" w:rsidP="00037B51">
      <w:pPr>
        <w:spacing w:line="240" w:lineRule="auto"/>
        <w:jc w:val="center"/>
        <w:rPr>
          <w:rFonts w:eastAsiaTheme="minorHAnsi"/>
          <w:b/>
          <w:szCs w:val="24"/>
        </w:rPr>
      </w:pPr>
    </w:p>
    <w:tbl>
      <w:tblPr>
        <w:tblStyle w:val="Tabela-Siatka"/>
        <w:tblW w:w="0" w:type="auto"/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9062"/>
      </w:tblGrid>
      <w:tr w:rsidR="00345096" w14:paraId="061C8D3E" w14:textId="77777777" w:rsidTr="00345096">
        <w:tc>
          <w:tcPr>
            <w:tcW w:w="9062" w:type="dxa"/>
            <w:shd w:val="clear" w:color="auto" w:fill="E2EFD9" w:themeFill="accent6" w:themeFillTint="33"/>
          </w:tcPr>
          <w:p w14:paraId="3D3B8737" w14:textId="77777777" w:rsidR="00345096" w:rsidRDefault="00345096" w:rsidP="00345096">
            <w:pPr>
              <w:spacing w:line="240" w:lineRule="auto"/>
              <w:jc w:val="center"/>
              <w:rPr>
                <w:rFonts w:eastAsiaTheme="minorHAnsi"/>
                <w:b/>
                <w:szCs w:val="24"/>
              </w:rPr>
            </w:pPr>
          </w:p>
          <w:p w14:paraId="0F6CE828" w14:textId="4CAA52E9" w:rsidR="00345096" w:rsidRPr="00037B51" w:rsidRDefault="00345096" w:rsidP="00345096">
            <w:pPr>
              <w:spacing w:line="240" w:lineRule="auto"/>
              <w:jc w:val="center"/>
              <w:rPr>
                <w:rFonts w:eastAsiaTheme="minorHAnsi"/>
                <w:b/>
                <w:szCs w:val="24"/>
              </w:rPr>
            </w:pPr>
            <w:r w:rsidRPr="00037B51">
              <w:rPr>
                <w:rFonts w:eastAsiaTheme="minorHAnsi"/>
                <w:b/>
                <w:szCs w:val="24"/>
              </w:rPr>
              <w:t>ZOBOWIĄZANIE PODMIOTU UDOSTĘPNIAJĄCEGO ZASOBY WYKONAWCY</w:t>
            </w:r>
          </w:p>
          <w:p w14:paraId="6012F30A" w14:textId="77777777" w:rsidR="00345096" w:rsidRPr="00037B51" w:rsidRDefault="00345096" w:rsidP="00345096">
            <w:pPr>
              <w:spacing w:line="240" w:lineRule="auto"/>
              <w:jc w:val="center"/>
              <w:rPr>
                <w:rFonts w:eastAsiaTheme="minorHAnsi"/>
                <w:b/>
                <w:szCs w:val="24"/>
              </w:rPr>
            </w:pPr>
            <w:r w:rsidRPr="00037B51">
              <w:rPr>
                <w:rFonts w:eastAsiaTheme="minorHAnsi"/>
                <w:b/>
                <w:szCs w:val="24"/>
              </w:rPr>
              <w:t>NA OKRES KORZYSTANIA Z NICH PRZY WYKONANIU ZAMÓWIENIA</w:t>
            </w:r>
          </w:p>
          <w:p w14:paraId="5202B36E" w14:textId="77777777" w:rsidR="00345096" w:rsidRPr="00037B51" w:rsidRDefault="00345096" w:rsidP="00345096">
            <w:pPr>
              <w:spacing w:after="120" w:line="240" w:lineRule="auto"/>
              <w:jc w:val="center"/>
              <w:rPr>
                <w:rFonts w:eastAsiaTheme="minorHAnsi"/>
                <w:b/>
                <w:szCs w:val="24"/>
              </w:rPr>
            </w:pPr>
            <w:r w:rsidRPr="00037B51">
              <w:rPr>
                <w:rFonts w:eastAsiaTheme="minorHAnsi"/>
                <w:b/>
                <w:szCs w:val="24"/>
              </w:rPr>
              <w:t xml:space="preserve">składane na podstawie art. 118 ust. 3 i 4 ustawy </w:t>
            </w:r>
            <w:proofErr w:type="spellStart"/>
            <w:r w:rsidRPr="00037B51">
              <w:rPr>
                <w:rFonts w:eastAsiaTheme="minorHAnsi"/>
                <w:b/>
                <w:szCs w:val="24"/>
              </w:rPr>
              <w:t>Pzp</w:t>
            </w:r>
            <w:proofErr w:type="spellEnd"/>
          </w:p>
          <w:p w14:paraId="159EBF46" w14:textId="77777777" w:rsidR="00345096" w:rsidRDefault="00345096" w:rsidP="00037B51">
            <w:pPr>
              <w:spacing w:line="240" w:lineRule="auto"/>
              <w:jc w:val="center"/>
              <w:rPr>
                <w:rFonts w:eastAsiaTheme="minorHAnsi"/>
                <w:b/>
                <w:szCs w:val="24"/>
              </w:rPr>
            </w:pPr>
          </w:p>
        </w:tc>
      </w:tr>
    </w:tbl>
    <w:p w14:paraId="5C4E6048" w14:textId="77777777" w:rsidR="00037B51" w:rsidRPr="00037B51" w:rsidRDefault="00037B51" w:rsidP="00037B51">
      <w:pPr>
        <w:spacing w:after="120" w:line="240" w:lineRule="auto"/>
        <w:jc w:val="center"/>
        <w:rPr>
          <w:rFonts w:eastAsiaTheme="minorHAnsi"/>
          <w:b/>
          <w:szCs w:val="24"/>
        </w:rPr>
      </w:pPr>
    </w:p>
    <w:p w14:paraId="45D08186" w14:textId="77777777" w:rsidR="00037B51" w:rsidRDefault="00037B51" w:rsidP="00037B51">
      <w:pPr>
        <w:spacing w:line="276" w:lineRule="auto"/>
        <w:rPr>
          <w:rFonts w:eastAsiaTheme="majorEastAsia"/>
          <w:b/>
          <w:bCs/>
          <w:spacing w:val="-10"/>
          <w:kern w:val="28"/>
          <w:szCs w:val="24"/>
        </w:rPr>
      </w:pPr>
      <w:r w:rsidRPr="00037B51">
        <w:rPr>
          <w:rFonts w:eastAsiaTheme="majorEastAsia"/>
          <w:spacing w:val="-10"/>
          <w:kern w:val="28"/>
          <w:szCs w:val="24"/>
        </w:rPr>
        <w:t>Na potrzeby postępowania o udzielenie zamówienia publicznego pn.</w:t>
      </w:r>
      <w:r w:rsidRPr="00037B51">
        <w:rPr>
          <w:rFonts w:eastAsiaTheme="majorEastAsia"/>
          <w:b/>
          <w:bCs/>
          <w:spacing w:val="-10"/>
          <w:kern w:val="28"/>
          <w:szCs w:val="24"/>
        </w:rPr>
        <w:t xml:space="preserve">.: </w:t>
      </w:r>
    </w:p>
    <w:p w14:paraId="4DB62F98" w14:textId="77777777" w:rsidR="002A052F" w:rsidRPr="00235C3D" w:rsidRDefault="002A052F" w:rsidP="00037B51">
      <w:pPr>
        <w:spacing w:line="276" w:lineRule="auto"/>
        <w:rPr>
          <w:rFonts w:eastAsiaTheme="majorEastAsia"/>
          <w:b/>
          <w:bCs/>
          <w:i/>
          <w:iCs/>
          <w:spacing w:val="-10"/>
          <w:kern w:val="28"/>
          <w:szCs w:val="24"/>
        </w:rPr>
      </w:pPr>
    </w:p>
    <w:p w14:paraId="5D4129F3" w14:textId="77777777" w:rsidR="007039BD" w:rsidRPr="007039BD" w:rsidRDefault="007039BD" w:rsidP="007039BD">
      <w:pPr>
        <w:tabs>
          <w:tab w:val="left" w:pos="709"/>
        </w:tabs>
        <w:spacing w:line="276" w:lineRule="auto"/>
        <w:jc w:val="center"/>
        <w:rPr>
          <w:rFonts w:eastAsia="Lucida Sans Unicode" w:cstheme="minorBidi"/>
          <w:kern w:val="2"/>
          <w:szCs w:val="24"/>
          <w:u w:val="single"/>
          <w:lang w:eastAsia="pl-PL"/>
          <w14:ligatures w14:val="none"/>
        </w:rPr>
      </w:pPr>
      <w:r w:rsidRPr="007039BD">
        <w:rPr>
          <w:rFonts w:eastAsia="Times New Roman" w:cstheme="minorBidi"/>
          <w:b/>
          <w:i/>
          <w:iCs/>
          <w:kern w:val="2"/>
          <w:szCs w:val="24"/>
          <w:u w:val="single"/>
          <w14:ligatures w14:val="none"/>
        </w:rPr>
        <w:t>Zapewnienie bezpieczeństwa dzieci poprzez przebudowę ciągów komunikacyjnych</w:t>
      </w:r>
    </w:p>
    <w:p w14:paraId="46F3D272" w14:textId="77777777" w:rsidR="002A052F" w:rsidRPr="00037B51" w:rsidRDefault="002A052F" w:rsidP="00037B51">
      <w:pPr>
        <w:spacing w:line="276" w:lineRule="auto"/>
        <w:jc w:val="center"/>
        <w:rPr>
          <w:rFonts w:eastAsiaTheme="minorHAnsi"/>
          <w:b/>
          <w:bCs/>
          <w:i/>
          <w:iCs/>
          <w:kern w:val="2"/>
          <w:sz w:val="28"/>
          <w:szCs w:val="28"/>
          <w:u w:val="single"/>
        </w:rPr>
      </w:pPr>
    </w:p>
    <w:p w14:paraId="6CB5B0E3" w14:textId="77777777" w:rsidR="00037B51" w:rsidRPr="00037B51" w:rsidRDefault="00037B51" w:rsidP="00037B51">
      <w:pPr>
        <w:spacing w:line="276" w:lineRule="auto"/>
        <w:jc w:val="center"/>
        <w:rPr>
          <w:rFonts w:eastAsia="Times New Roman"/>
          <w:b/>
          <w:bCs/>
          <w:szCs w:val="24"/>
          <w14:ligatures w14:val="none"/>
        </w:rPr>
      </w:pPr>
      <w:r w:rsidRPr="00037B51">
        <w:rPr>
          <w:rFonts w:eastAsiaTheme="majorEastAsia"/>
          <w:spacing w:val="-10"/>
          <w:kern w:val="28"/>
          <w:szCs w:val="24"/>
        </w:rPr>
        <w:t xml:space="preserve">prowadzonego przez </w:t>
      </w:r>
      <w:r w:rsidRPr="00037B51">
        <w:rPr>
          <w:rFonts w:eastAsiaTheme="majorEastAsia"/>
          <w:b/>
          <w:spacing w:val="-10"/>
          <w:kern w:val="28"/>
          <w:szCs w:val="24"/>
        </w:rPr>
        <w:t>Gminę Wieniawa</w:t>
      </w:r>
      <w:r w:rsidRPr="00037B51">
        <w:rPr>
          <w:rFonts w:eastAsiaTheme="majorEastAsia"/>
          <w:spacing w:val="-10"/>
          <w:kern w:val="28"/>
          <w:szCs w:val="24"/>
        </w:rPr>
        <w:t xml:space="preserve">, oświadczam, </w:t>
      </w:r>
      <w:r w:rsidRPr="00037B51">
        <w:rPr>
          <w:szCs w:val="24"/>
          <w:lang w:eastAsia="pl-PL"/>
          <w14:ligatures w14:val="none"/>
        </w:rPr>
        <w:t xml:space="preserve">że </w:t>
      </w:r>
      <w:r w:rsidRPr="00037B51">
        <w:rPr>
          <w:rFonts w:eastAsia="Times New Roman"/>
          <w:szCs w:val="24"/>
          <w:lang w:eastAsia="pl-PL"/>
          <w14:ligatures w14:val="none"/>
        </w:rPr>
        <w:t>wykonałem/wykonaliśmy następujące roboty budowlane</w:t>
      </w:r>
      <w:r w:rsidRPr="00037B51">
        <w:rPr>
          <w:rFonts w:eastAsiaTheme="majorEastAsia"/>
          <w:spacing w:val="-10"/>
          <w:kern w:val="28"/>
          <w:szCs w:val="24"/>
        </w:rPr>
        <w:t>:</w:t>
      </w:r>
    </w:p>
    <w:p w14:paraId="114FE7B5" w14:textId="77777777" w:rsidR="00037B51" w:rsidRPr="00037B51" w:rsidRDefault="00037B51" w:rsidP="00037B51">
      <w:pPr>
        <w:spacing w:after="120" w:line="240" w:lineRule="auto"/>
        <w:jc w:val="center"/>
        <w:rPr>
          <w:rFonts w:eastAsiaTheme="minorHAnsi"/>
          <w:b/>
          <w:bCs/>
          <w:szCs w:val="24"/>
        </w:rPr>
      </w:pPr>
    </w:p>
    <w:p w14:paraId="4178CC51" w14:textId="77777777" w:rsidR="00037B51" w:rsidRPr="00037B51" w:rsidRDefault="00037B51" w:rsidP="00037B51">
      <w:pPr>
        <w:adjustRightInd w:val="0"/>
        <w:spacing w:line="276" w:lineRule="auto"/>
        <w:rPr>
          <w:rFonts w:eastAsiaTheme="minorHAnsi"/>
          <w:szCs w:val="24"/>
          <w:lang w:eastAsia="pl-PL"/>
        </w:rPr>
      </w:pPr>
      <w:r w:rsidRPr="00037B51">
        <w:rPr>
          <w:rFonts w:eastAsiaTheme="minorHAnsi"/>
          <w:szCs w:val="24"/>
          <w:lang w:eastAsia="pl-PL"/>
        </w:rPr>
        <w:t>Ja/My niżej podpisany(ni) ___________________________________________</w:t>
      </w:r>
    </w:p>
    <w:p w14:paraId="524316CB" w14:textId="77777777" w:rsidR="00037B51" w:rsidRPr="00037B51" w:rsidRDefault="00037B51" w:rsidP="00037B51">
      <w:pPr>
        <w:adjustRightInd w:val="0"/>
        <w:spacing w:line="259" w:lineRule="auto"/>
        <w:ind w:left="3544"/>
        <w:rPr>
          <w:rFonts w:eastAsiaTheme="minorHAnsi"/>
          <w:szCs w:val="24"/>
          <w:lang w:eastAsia="pl-PL"/>
        </w:rPr>
      </w:pPr>
      <w:r w:rsidRPr="00037B51">
        <w:rPr>
          <w:rFonts w:eastAsiaTheme="minorHAnsi"/>
          <w:szCs w:val="24"/>
          <w:lang w:eastAsia="pl-PL"/>
        </w:rPr>
        <w:t>(imię i nazwisko składającego oświadczenie)</w:t>
      </w:r>
    </w:p>
    <w:p w14:paraId="72CE3BA4" w14:textId="77777777" w:rsidR="00037B51" w:rsidRPr="00037B51" w:rsidRDefault="00037B51" w:rsidP="00037B51">
      <w:pPr>
        <w:adjustRightInd w:val="0"/>
        <w:spacing w:line="276" w:lineRule="auto"/>
        <w:rPr>
          <w:rFonts w:eastAsiaTheme="minorHAnsi"/>
          <w:szCs w:val="24"/>
          <w:lang w:eastAsia="pl-PL"/>
        </w:rPr>
      </w:pPr>
      <w:r w:rsidRPr="00037B51">
        <w:rPr>
          <w:rFonts w:eastAsiaTheme="minorHAnsi"/>
          <w:szCs w:val="24"/>
          <w:lang w:eastAsia="pl-PL"/>
        </w:rPr>
        <w:t>będąc upoważnionym(/mi) do reprezentowania:</w:t>
      </w:r>
    </w:p>
    <w:p w14:paraId="6CD2F0DF" w14:textId="77777777" w:rsidR="00037B51" w:rsidRPr="00037B51" w:rsidRDefault="00037B51" w:rsidP="00037B51">
      <w:pPr>
        <w:adjustRightInd w:val="0"/>
        <w:spacing w:line="276" w:lineRule="auto"/>
        <w:rPr>
          <w:rFonts w:eastAsiaTheme="minorHAnsi"/>
          <w:szCs w:val="24"/>
          <w:lang w:eastAsia="pl-PL"/>
        </w:rPr>
      </w:pPr>
      <w:r w:rsidRPr="00037B51">
        <w:rPr>
          <w:rFonts w:eastAsiaTheme="minorHAnsi"/>
          <w:szCs w:val="24"/>
          <w:lang w:eastAsia="pl-PL"/>
        </w:rPr>
        <w:t>________________________________________________________________</w:t>
      </w:r>
    </w:p>
    <w:p w14:paraId="736F833C" w14:textId="77777777" w:rsidR="00037B51" w:rsidRPr="00037B51" w:rsidRDefault="00037B51" w:rsidP="00037B51">
      <w:pPr>
        <w:adjustRightInd w:val="0"/>
        <w:spacing w:after="120" w:line="259" w:lineRule="auto"/>
        <w:rPr>
          <w:rFonts w:eastAsiaTheme="minorHAnsi"/>
          <w:szCs w:val="24"/>
          <w:lang w:eastAsia="pl-PL"/>
        </w:rPr>
      </w:pPr>
      <w:r w:rsidRPr="00037B51">
        <w:rPr>
          <w:rFonts w:eastAsiaTheme="minorHAnsi"/>
          <w:szCs w:val="24"/>
          <w:lang w:eastAsia="pl-PL"/>
        </w:rPr>
        <w:t>(nazwa i adres podmiotu udostępniającego zasoby)</w:t>
      </w:r>
    </w:p>
    <w:p w14:paraId="180A881D" w14:textId="77777777" w:rsidR="00037B51" w:rsidRPr="00037B51" w:rsidRDefault="00037B51" w:rsidP="00037B51">
      <w:pPr>
        <w:spacing w:before="240" w:line="276" w:lineRule="auto"/>
        <w:jc w:val="center"/>
        <w:rPr>
          <w:rFonts w:eastAsiaTheme="minorHAnsi"/>
          <w:szCs w:val="24"/>
        </w:rPr>
      </w:pPr>
      <w:r w:rsidRPr="00037B51">
        <w:rPr>
          <w:rFonts w:eastAsiaTheme="minorHAnsi"/>
          <w:b/>
          <w:bCs/>
          <w:szCs w:val="24"/>
        </w:rPr>
        <w:t>o ś w i a d c z a m (y)</w:t>
      </w:r>
      <w:r w:rsidRPr="00037B51">
        <w:rPr>
          <w:rFonts w:eastAsiaTheme="minorHAnsi"/>
          <w:szCs w:val="24"/>
        </w:rPr>
        <w:t>,</w:t>
      </w:r>
    </w:p>
    <w:p w14:paraId="671488FD" w14:textId="55C50F09" w:rsidR="00037B51" w:rsidRPr="00037B51" w:rsidRDefault="00037B51" w:rsidP="00DB115E">
      <w:pPr>
        <w:spacing w:line="276" w:lineRule="auto"/>
        <w:rPr>
          <w:rFonts w:eastAsiaTheme="minorHAnsi" w:cstheme="minorBidi"/>
          <w:kern w:val="2"/>
        </w:rPr>
      </w:pPr>
      <w:r w:rsidRPr="00037B51">
        <w:rPr>
          <w:rFonts w:eastAsiaTheme="minorHAnsi"/>
          <w:szCs w:val="24"/>
        </w:rPr>
        <w:t xml:space="preserve">że wyżej wymieniony podmiot, stosownie do art. 118 ust. </w:t>
      </w:r>
      <w:r w:rsidR="002D6E20">
        <w:rPr>
          <w:rFonts w:eastAsiaTheme="minorHAnsi"/>
          <w:szCs w:val="24"/>
        </w:rPr>
        <w:t xml:space="preserve">3 i </w:t>
      </w:r>
      <w:r w:rsidRPr="00037B51">
        <w:rPr>
          <w:rFonts w:eastAsiaTheme="minorHAnsi"/>
          <w:szCs w:val="24"/>
        </w:rPr>
        <w:t xml:space="preserve">4 ustawy z dnia 11 września 2019 r. - Prawo zamówień publicznych </w:t>
      </w:r>
      <w:r w:rsidR="00DB115E" w:rsidRPr="00DB115E">
        <w:rPr>
          <w:rFonts w:eastAsia="Times New Roman"/>
          <w:szCs w:val="24"/>
          <w:lang w:eastAsia="pl-PL"/>
          <w14:ligatures w14:val="none"/>
        </w:rPr>
        <w:t>(</w:t>
      </w:r>
      <w:proofErr w:type="spellStart"/>
      <w:r w:rsidR="003D6B39" w:rsidRPr="003D6B39">
        <w:rPr>
          <w:rFonts w:eastAsiaTheme="minorHAnsi" w:cstheme="minorBidi"/>
          <w:kern w:val="2"/>
        </w:rPr>
        <w:t>t.j</w:t>
      </w:r>
      <w:proofErr w:type="spellEnd"/>
      <w:r w:rsidR="003D6B39" w:rsidRPr="003D6B39">
        <w:rPr>
          <w:rFonts w:eastAsiaTheme="minorHAnsi" w:cstheme="minorBidi"/>
          <w:kern w:val="2"/>
        </w:rPr>
        <w:t>. Dz. U. z 2024 r. poz. 1320, z 2025 r. poz. 620, 769, 794, 1165, 1173, 1235</w:t>
      </w:r>
      <w:r w:rsidR="00DB115E" w:rsidRPr="00DB115E">
        <w:rPr>
          <w:rFonts w:eastAsiaTheme="minorHAnsi" w:cstheme="minorBidi"/>
          <w:kern w:val="2"/>
        </w:rPr>
        <w:t>.)</w:t>
      </w:r>
      <w:r w:rsidR="00DB115E">
        <w:rPr>
          <w:rFonts w:eastAsiaTheme="minorHAnsi" w:cstheme="minorBidi"/>
          <w:kern w:val="2"/>
        </w:rPr>
        <w:t xml:space="preserve"> </w:t>
      </w:r>
      <w:r w:rsidRPr="00037B51">
        <w:rPr>
          <w:rFonts w:eastAsiaTheme="minorHAnsi"/>
          <w:szCs w:val="24"/>
        </w:rPr>
        <w:t>gwarantuje wykonawcy rzeczywisty dostęp do nw. zasobów i odda wykonawcy:</w:t>
      </w:r>
    </w:p>
    <w:p w14:paraId="19D8448E" w14:textId="77777777" w:rsidR="00037B51" w:rsidRPr="00037B51" w:rsidRDefault="00037B51" w:rsidP="00037B51">
      <w:pPr>
        <w:spacing w:line="276" w:lineRule="auto"/>
        <w:rPr>
          <w:rFonts w:eastAsiaTheme="minorHAnsi"/>
          <w:szCs w:val="24"/>
        </w:rPr>
      </w:pPr>
      <w:r w:rsidRPr="00037B51">
        <w:rPr>
          <w:rFonts w:eastAsiaTheme="minorHAnsi"/>
          <w:szCs w:val="24"/>
        </w:rPr>
        <w:t>________________________________________________________________</w:t>
      </w:r>
    </w:p>
    <w:p w14:paraId="18CAAB9E" w14:textId="77777777" w:rsidR="00037B51" w:rsidRPr="00037B51" w:rsidRDefault="00037B51" w:rsidP="00037B51">
      <w:pPr>
        <w:spacing w:after="120" w:line="240" w:lineRule="auto"/>
        <w:rPr>
          <w:rFonts w:eastAsiaTheme="minorHAnsi"/>
          <w:szCs w:val="24"/>
        </w:rPr>
      </w:pPr>
      <w:r w:rsidRPr="00037B51">
        <w:rPr>
          <w:rFonts w:eastAsiaTheme="minorHAnsi"/>
          <w:szCs w:val="24"/>
        </w:rPr>
        <w:t>(nazwa i adres Wykonawcy składającego ofertę)</w:t>
      </w:r>
    </w:p>
    <w:p w14:paraId="3226906F" w14:textId="77777777" w:rsidR="00037B51" w:rsidRPr="00037B51" w:rsidRDefault="00037B51" w:rsidP="00037B51">
      <w:pPr>
        <w:adjustRightInd w:val="0"/>
        <w:spacing w:after="120" w:line="240" w:lineRule="auto"/>
        <w:rPr>
          <w:rFonts w:eastAsiaTheme="minorHAnsi"/>
          <w:szCs w:val="24"/>
          <w:lang w:eastAsia="pl-PL"/>
        </w:rPr>
      </w:pPr>
      <w:r w:rsidRPr="00037B51">
        <w:rPr>
          <w:rFonts w:eastAsiaTheme="minorHAnsi"/>
          <w:szCs w:val="24"/>
          <w:lang w:eastAsia="pl-PL"/>
        </w:rPr>
        <w:t>do dyspozycji niezbędne zasoby:</w:t>
      </w:r>
    </w:p>
    <w:p w14:paraId="0C7FC978" w14:textId="77777777" w:rsidR="00037B51" w:rsidRPr="00037B51" w:rsidRDefault="00037B51" w:rsidP="00037B51">
      <w:pPr>
        <w:suppressAutoHyphens/>
        <w:spacing w:line="276" w:lineRule="auto"/>
        <w:ind w:left="426"/>
        <w:rPr>
          <w:rFonts w:eastAsiaTheme="minorHAnsi"/>
          <w:kern w:val="2"/>
          <w:szCs w:val="24"/>
          <w:lang w:eastAsia="ar-SA"/>
        </w:rPr>
      </w:pPr>
      <w:r w:rsidRPr="00037B51">
        <w:rPr>
          <w:rFonts w:eastAsiaTheme="minorHAnsi"/>
          <w:kern w:val="2"/>
          <w:szCs w:val="24"/>
          <w:lang w:eastAsia="ar-SA"/>
        </w:rPr>
        <w:t>a)</w:t>
      </w:r>
      <w:r w:rsidRPr="00037B51">
        <w:rPr>
          <w:rFonts w:eastAsiaTheme="minorHAnsi"/>
          <w:kern w:val="2"/>
          <w:szCs w:val="24"/>
          <w:lang w:eastAsia="ar-SA"/>
        </w:rPr>
        <w:tab/>
        <w:t xml:space="preserve">udostępniam Wykonawcy nasze zasoby w zakresie: </w:t>
      </w:r>
    </w:p>
    <w:p w14:paraId="1D60BD96" w14:textId="77777777" w:rsidR="00037B51" w:rsidRPr="00037B51" w:rsidRDefault="00037B51" w:rsidP="00037B51">
      <w:pPr>
        <w:suppressAutoHyphens/>
        <w:spacing w:line="276" w:lineRule="auto"/>
        <w:rPr>
          <w:rFonts w:eastAsiaTheme="minorHAnsi"/>
          <w:kern w:val="2"/>
          <w:szCs w:val="24"/>
          <w:lang w:eastAsia="ar-SA"/>
        </w:rPr>
      </w:pPr>
      <w:r w:rsidRPr="00037B51">
        <w:rPr>
          <w:rFonts w:eastAsiaTheme="minorHAnsi"/>
          <w:kern w:val="2"/>
          <w:szCs w:val="24"/>
          <w:lang w:eastAsia="ar-SA"/>
        </w:rPr>
        <w:t>___________________________________________________________________________</w:t>
      </w:r>
    </w:p>
    <w:p w14:paraId="2355F7CA" w14:textId="77777777" w:rsidR="00037B51" w:rsidRPr="00037B51" w:rsidRDefault="00037B51" w:rsidP="00037B51">
      <w:pPr>
        <w:suppressAutoHyphens/>
        <w:spacing w:line="276" w:lineRule="auto"/>
        <w:rPr>
          <w:rFonts w:eastAsiaTheme="minorHAnsi"/>
          <w:kern w:val="2"/>
          <w:szCs w:val="24"/>
          <w:lang w:eastAsia="ar-SA"/>
        </w:rPr>
      </w:pPr>
      <w:r w:rsidRPr="00037B51">
        <w:rPr>
          <w:rFonts w:eastAsiaTheme="minorHAnsi"/>
          <w:kern w:val="2"/>
          <w:szCs w:val="24"/>
          <w:lang w:eastAsia="ar-SA"/>
        </w:rPr>
        <w:t>___________________________________________________________________________</w:t>
      </w:r>
    </w:p>
    <w:p w14:paraId="340FC11F" w14:textId="77777777" w:rsidR="00037B51" w:rsidRPr="00037B51" w:rsidRDefault="00037B51" w:rsidP="00037B51">
      <w:pPr>
        <w:suppressAutoHyphens/>
        <w:spacing w:line="276" w:lineRule="auto"/>
        <w:rPr>
          <w:rFonts w:eastAsiaTheme="minorHAnsi"/>
          <w:kern w:val="2"/>
          <w:szCs w:val="24"/>
          <w:lang w:eastAsia="ar-SA"/>
        </w:rPr>
      </w:pPr>
      <w:r w:rsidRPr="00037B51">
        <w:rPr>
          <w:rFonts w:eastAsiaTheme="minorHAnsi"/>
          <w:kern w:val="2"/>
          <w:szCs w:val="24"/>
          <w:lang w:eastAsia="ar-SA"/>
        </w:rPr>
        <w:t>Określenie zasobu – sytuacja finansowa lub ekonomiczna, zdolność techniczna i zawodowa (wiedza i doświadczenie), osoby (potencjał kadrowy)</w:t>
      </w:r>
    </w:p>
    <w:p w14:paraId="5B7099B4" w14:textId="77777777" w:rsidR="00037B51" w:rsidRPr="00037B51" w:rsidRDefault="00037B51" w:rsidP="00037B51">
      <w:pPr>
        <w:suppressAutoHyphens/>
        <w:spacing w:line="276" w:lineRule="auto"/>
        <w:rPr>
          <w:rFonts w:eastAsiaTheme="minorHAnsi"/>
          <w:kern w:val="2"/>
          <w:szCs w:val="24"/>
          <w:lang w:eastAsia="ar-SA"/>
        </w:rPr>
      </w:pPr>
      <w:r w:rsidRPr="00037B51">
        <w:rPr>
          <w:rFonts w:eastAsiaTheme="minorHAnsi"/>
          <w:kern w:val="2"/>
          <w:szCs w:val="24"/>
          <w:lang w:eastAsia="ar-SA"/>
        </w:rPr>
        <w:t>obejmującym:______________________________________________________________</w:t>
      </w:r>
    </w:p>
    <w:p w14:paraId="09C56742" w14:textId="77777777" w:rsidR="00037B51" w:rsidRPr="00037B51" w:rsidRDefault="00037B51" w:rsidP="00037B51">
      <w:pPr>
        <w:suppressAutoHyphens/>
        <w:spacing w:line="276" w:lineRule="auto"/>
        <w:rPr>
          <w:rFonts w:eastAsiaTheme="minorHAnsi"/>
          <w:kern w:val="2"/>
          <w:szCs w:val="24"/>
          <w:lang w:eastAsia="ar-SA"/>
        </w:rPr>
      </w:pPr>
      <w:r w:rsidRPr="00037B51">
        <w:rPr>
          <w:rFonts w:eastAsiaTheme="minorHAnsi"/>
          <w:kern w:val="2"/>
          <w:szCs w:val="24"/>
          <w:lang w:eastAsia="ar-SA"/>
        </w:rPr>
        <w:lastRenderedPageBreak/>
        <w:t>______________________________________________________________________________________________________________________________________________________</w:t>
      </w:r>
    </w:p>
    <w:p w14:paraId="751712C9" w14:textId="77777777" w:rsidR="00037B51" w:rsidRPr="00037B51" w:rsidRDefault="00037B51" w:rsidP="00037B51">
      <w:pPr>
        <w:suppressAutoHyphens/>
        <w:spacing w:line="276" w:lineRule="auto"/>
        <w:rPr>
          <w:rFonts w:eastAsiaTheme="minorHAnsi"/>
          <w:kern w:val="2"/>
          <w:szCs w:val="24"/>
          <w:lang w:eastAsia="ar-SA"/>
        </w:rPr>
      </w:pPr>
      <w:r w:rsidRPr="00037B51">
        <w:rPr>
          <w:rFonts w:eastAsiaTheme="minorHAnsi"/>
          <w:kern w:val="2"/>
          <w:szCs w:val="24"/>
          <w:lang w:eastAsia="ar-SA"/>
        </w:rPr>
        <w:t>(należy podać informacje umożliwiające ocenę spełnienia warunków, określonych w SWZ, przez udostępniane zasoby)</w:t>
      </w:r>
    </w:p>
    <w:p w14:paraId="1138919F" w14:textId="77777777" w:rsidR="00037B51" w:rsidRPr="00037B51" w:rsidRDefault="00037B51" w:rsidP="00037B51">
      <w:pPr>
        <w:suppressAutoHyphens/>
        <w:spacing w:line="276" w:lineRule="auto"/>
        <w:ind w:left="567" w:hanging="425"/>
        <w:rPr>
          <w:rFonts w:eastAsiaTheme="minorHAnsi"/>
          <w:kern w:val="2"/>
          <w:szCs w:val="24"/>
          <w:lang w:eastAsia="ar-SA"/>
        </w:rPr>
      </w:pPr>
      <w:r w:rsidRPr="00037B51">
        <w:rPr>
          <w:rFonts w:eastAsiaTheme="minorHAnsi"/>
          <w:kern w:val="2"/>
          <w:szCs w:val="24"/>
          <w:lang w:eastAsia="ar-SA"/>
        </w:rPr>
        <w:t>b)</w:t>
      </w:r>
      <w:r w:rsidRPr="00037B51">
        <w:rPr>
          <w:rFonts w:eastAsiaTheme="minorHAnsi"/>
          <w:kern w:val="2"/>
          <w:szCs w:val="24"/>
          <w:lang w:eastAsia="ar-SA"/>
        </w:rPr>
        <w:tab/>
        <w:t xml:space="preserve">sposób wykorzystania udostępnionych przeze mnie zasobów przy wykonywaniu zamówienia publicznego będzie następujący: </w:t>
      </w:r>
    </w:p>
    <w:p w14:paraId="42374A1E" w14:textId="77777777" w:rsidR="00037B51" w:rsidRPr="00037B51" w:rsidRDefault="00037B51" w:rsidP="00037B51">
      <w:pPr>
        <w:suppressAutoHyphens/>
        <w:spacing w:line="276" w:lineRule="auto"/>
        <w:rPr>
          <w:rFonts w:eastAsiaTheme="minorHAnsi"/>
          <w:kern w:val="2"/>
          <w:szCs w:val="24"/>
          <w:lang w:eastAsia="ar-SA"/>
        </w:rPr>
      </w:pPr>
      <w:r w:rsidRPr="00037B51">
        <w:rPr>
          <w:rFonts w:eastAsiaTheme="minorHAnsi"/>
          <w:kern w:val="2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14:paraId="5E233411" w14:textId="77777777" w:rsidR="00037B51" w:rsidRPr="00037B51" w:rsidRDefault="00037B51" w:rsidP="00037B51">
      <w:pPr>
        <w:suppressAutoHyphens/>
        <w:spacing w:line="276" w:lineRule="auto"/>
        <w:ind w:left="426" w:hanging="284"/>
        <w:rPr>
          <w:rFonts w:eastAsiaTheme="minorHAnsi"/>
          <w:kern w:val="2"/>
          <w:szCs w:val="24"/>
          <w:lang w:eastAsia="ar-SA"/>
        </w:rPr>
      </w:pPr>
      <w:r w:rsidRPr="00037B51">
        <w:rPr>
          <w:rFonts w:eastAsiaTheme="minorHAnsi"/>
          <w:kern w:val="2"/>
          <w:szCs w:val="24"/>
          <w:lang w:eastAsia="ar-SA"/>
        </w:rPr>
        <w:t>c)</w:t>
      </w:r>
      <w:r w:rsidRPr="00037B51">
        <w:rPr>
          <w:rFonts w:eastAsiaTheme="minorHAnsi"/>
          <w:kern w:val="2"/>
          <w:szCs w:val="24"/>
          <w:lang w:eastAsia="ar-SA"/>
        </w:rPr>
        <w:tab/>
        <w:t>zakres i okres mojego udziału przy wykonaniu zamówienia publicznego będzie następujący:</w:t>
      </w:r>
    </w:p>
    <w:p w14:paraId="079161D9" w14:textId="77777777" w:rsidR="00037B51" w:rsidRPr="00037B51" w:rsidRDefault="00037B51" w:rsidP="00037B51">
      <w:pPr>
        <w:suppressAutoHyphens/>
        <w:spacing w:line="276" w:lineRule="auto"/>
        <w:rPr>
          <w:rFonts w:eastAsiaTheme="minorHAnsi"/>
          <w:kern w:val="2"/>
          <w:szCs w:val="24"/>
          <w:lang w:eastAsia="ar-SA"/>
        </w:rPr>
      </w:pPr>
      <w:r w:rsidRPr="00037B51">
        <w:rPr>
          <w:rFonts w:eastAsiaTheme="minorHAnsi"/>
          <w:kern w:val="2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14:paraId="6F6363FF" w14:textId="77777777" w:rsidR="00037B51" w:rsidRPr="00037B51" w:rsidRDefault="00037B51" w:rsidP="00037B51">
      <w:pPr>
        <w:suppressAutoHyphens/>
        <w:spacing w:line="276" w:lineRule="auto"/>
        <w:rPr>
          <w:rFonts w:eastAsiaTheme="minorHAnsi"/>
          <w:kern w:val="2"/>
          <w:szCs w:val="24"/>
          <w:lang w:eastAsia="ar-SA"/>
        </w:rPr>
      </w:pPr>
      <w:r w:rsidRPr="00037B51">
        <w:rPr>
          <w:rFonts w:eastAsiaTheme="minorHAnsi"/>
          <w:kern w:val="2"/>
          <w:szCs w:val="24"/>
          <w:lang w:eastAsia="ar-SA"/>
        </w:rPr>
        <w:t>*zrealizuję roboty/usługi, których dotyczą udostępnione przeze mnie zasoby, odnoszące się do warunków udziału dotyczących wykształcenia, kwalifikacji zawodowych lub doświadczenia, na których polega Wykonawca</w:t>
      </w:r>
    </w:p>
    <w:p w14:paraId="5300273F" w14:textId="77777777" w:rsidR="00037B51" w:rsidRPr="00037B51" w:rsidRDefault="00037B51" w:rsidP="00037B51">
      <w:pPr>
        <w:spacing w:after="120" w:line="240" w:lineRule="auto"/>
        <w:ind w:left="284"/>
        <w:rPr>
          <w:rFonts w:eastAsiaTheme="minorHAnsi"/>
          <w:szCs w:val="24"/>
        </w:rPr>
      </w:pPr>
    </w:p>
    <w:p w14:paraId="47EE6E3C" w14:textId="77777777" w:rsidR="00037B51" w:rsidRPr="00037B51" w:rsidRDefault="00037B51" w:rsidP="00037B51">
      <w:pPr>
        <w:spacing w:after="120" w:line="240" w:lineRule="auto"/>
        <w:ind w:left="284"/>
        <w:rPr>
          <w:rFonts w:eastAsiaTheme="minorHAnsi"/>
          <w:szCs w:val="24"/>
        </w:rPr>
      </w:pPr>
    </w:p>
    <w:p w14:paraId="2107BF2D" w14:textId="77777777" w:rsidR="00037B51" w:rsidRPr="00037B51" w:rsidRDefault="00037B51" w:rsidP="00037B51">
      <w:pPr>
        <w:spacing w:line="240" w:lineRule="auto"/>
        <w:rPr>
          <w:rFonts w:eastAsiaTheme="minorHAnsi"/>
          <w:szCs w:val="24"/>
        </w:rPr>
      </w:pPr>
      <w:r w:rsidRPr="00037B51">
        <w:rPr>
          <w:rFonts w:eastAsiaTheme="minorHAnsi"/>
          <w:szCs w:val="24"/>
          <w:u w:val="single"/>
        </w:rPr>
        <w:t>UWAGA</w:t>
      </w:r>
      <w:r w:rsidRPr="00037B51">
        <w:rPr>
          <w:rFonts w:eastAsiaTheme="minorHAnsi"/>
          <w:szCs w:val="24"/>
        </w:rPr>
        <w:t xml:space="preserve">: </w:t>
      </w:r>
    </w:p>
    <w:p w14:paraId="413DF0D9" w14:textId="77777777" w:rsidR="00037B51" w:rsidRPr="00037B51" w:rsidRDefault="00037B51" w:rsidP="00037B51">
      <w:pPr>
        <w:spacing w:line="240" w:lineRule="auto"/>
        <w:rPr>
          <w:rFonts w:eastAsiaTheme="minorHAnsi"/>
          <w:szCs w:val="24"/>
        </w:rPr>
      </w:pPr>
      <w:r w:rsidRPr="00037B51">
        <w:rPr>
          <w:rFonts w:eastAsiaTheme="minorHAnsi"/>
          <w:szCs w:val="24"/>
        </w:rPr>
        <w:t>W przypadku korzystania z doświadczenia więcej niż jednej firmy, powyższe zobowiązanie jest drukiem do wielokrotnego wykorzystania.</w:t>
      </w:r>
    </w:p>
    <w:p w14:paraId="403FAD13" w14:textId="77777777" w:rsidR="00BA6A7A" w:rsidRPr="00BA6A7A" w:rsidRDefault="00BA6A7A" w:rsidP="00BA6A7A">
      <w:pPr>
        <w:spacing w:after="120" w:line="276" w:lineRule="auto"/>
        <w:ind w:left="5664" w:firstLine="708"/>
        <w:rPr>
          <w:rFonts w:eastAsia="Times New Roman"/>
          <w:b/>
          <w:bCs/>
          <w:szCs w:val="24"/>
          <w:u w:val="single"/>
          <w:lang w:eastAsia="pl-PL"/>
        </w:rPr>
      </w:pPr>
    </w:p>
    <w:p w14:paraId="4E65AC27" w14:textId="77777777" w:rsidR="00BA6A7A" w:rsidRPr="00BA6A7A" w:rsidRDefault="00BA6A7A" w:rsidP="00BA6A7A">
      <w:pPr>
        <w:spacing w:line="240" w:lineRule="auto"/>
        <w:ind w:left="6095"/>
        <w:rPr>
          <w:rFonts w:eastAsiaTheme="minorHAnsi"/>
          <w:szCs w:val="24"/>
        </w:rPr>
      </w:pPr>
    </w:p>
    <w:p w14:paraId="1904BCEB" w14:textId="77777777" w:rsidR="00203A7C" w:rsidRDefault="00203A7C" w:rsidP="009918EA">
      <w:pPr>
        <w:spacing w:line="240" w:lineRule="auto"/>
        <w:rPr>
          <w:rFonts w:eastAsiaTheme="minorHAnsi"/>
          <w:szCs w:val="24"/>
        </w:rPr>
      </w:pPr>
    </w:p>
    <w:p w14:paraId="2495C4AE" w14:textId="77777777" w:rsidR="009918EA" w:rsidRDefault="009918EA" w:rsidP="009918EA">
      <w:pPr>
        <w:spacing w:line="240" w:lineRule="auto"/>
        <w:rPr>
          <w:rFonts w:ascii="Calibri" w:eastAsia="Arial Unicode MS" w:hAnsi="Calibri" w:cs="Calibri"/>
          <w:bCs/>
          <w:szCs w:val="24"/>
          <w:lang w:eastAsia="ar-SA"/>
          <w14:ligatures w14:val="none"/>
        </w:rPr>
      </w:pPr>
    </w:p>
    <w:p w14:paraId="441C5EE2" w14:textId="77777777" w:rsidR="009918EA" w:rsidRDefault="009918EA" w:rsidP="009918EA">
      <w:pPr>
        <w:spacing w:line="240" w:lineRule="auto"/>
        <w:rPr>
          <w:rFonts w:ascii="Calibri" w:eastAsia="Arial Unicode MS" w:hAnsi="Calibri" w:cs="Calibri"/>
          <w:bCs/>
          <w:szCs w:val="24"/>
          <w:lang w:eastAsia="ar-SA"/>
          <w14:ligatures w14:val="none"/>
        </w:rPr>
      </w:pPr>
    </w:p>
    <w:p w14:paraId="3E6788B1" w14:textId="77777777" w:rsidR="00FA4963" w:rsidRPr="00602B02" w:rsidRDefault="00FA4963" w:rsidP="00FA4963">
      <w:pPr>
        <w:spacing w:line="240" w:lineRule="auto"/>
        <w:rPr>
          <w:rFonts w:asciiTheme="minorHAnsi" w:eastAsia="Arial Unicode MS" w:hAnsiTheme="minorHAnsi" w:cs="Calibri"/>
          <w:szCs w:val="24"/>
          <w:lang w:eastAsia="ar-SA"/>
        </w:rPr>
      </w:pPr>
      <w:r w:rsidRPr="00602B02">
        <w:rPr>
          <w:rFonts w:ascii="Calibri" w:eastAsiaTheme="minorHAnsi" w:hAnsi="Calibri" w:cs="Calibri"/>
          <w:b/>
          <w:i/>
          <w:kern w:val="2"/>
          <w:sz w:val="22"/>
        </w:rPr>
        <w:t>Dokument należy podpisać kwalifikowanym podpisem elektronicznym/profilem zaufanym/podpisem osobistym</w:t>
      </w:r>
    </w:p>
    <w:p w14:paraId="23182CE2" w14:textId="24752DB7" w:rsidR="00823713" w:rsidRPr="00994638" w:rsidRDefault="00823713" w:rsidP="00FA4963">
      <w:pPr>
        <w:spacing w:line="240" w:lineRule="auto"/>
        <w:ind w:left="2124" w:firstLine="708"/>
        <w:rPr>
          <w:rFonts w:eastAsiaTheme="minorHAnsi"/>
          <w:b/>
          <w:bCs/>
          <w:szCs w:val="24"/>
        </w:rPr>
      </w:pPr>
    </w:p>
    <w:sectPr w:rsidR="00823713" w:rsidRPr="00994638" w:rsidSect="00FE0170">
      <w:headerReference w:type="default" r:id="rId7"/>
      <w:footerReference w:type="default" r:id="rId8"/>
      <w:pgSz w:w="11906" w:h="16838"/>
      <w:pgMar w:top="1843" w:right="1417" w:bottom="1417" w:left="1417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0FFBF" w14:textId="77777777" w:rsidR="001D1747" w:rsidRDefault="001D1747" w:rsidP="00105E57">
      <w:pPr>
        <w:spacing w:line="240" w:lineRule="auto"/>
      </w:pPr>
      <w:r>
        <w:separator/>
      </w:r>
    </w:p>
  </w:endnote>
  <w:endnote w:type="continuationSeparator" w:id="0">
    <w:p w14:paraId="0AEC8648" w14:textId="77777777" w:rsidR="001D1747" w:rsidRDefault="001D1747" w:rsidP="00105E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3D65A" w14:textId="77777777" w:rsidR="00FE0170" w:rsidRPr="00BB1A89" w:rsidRDefault="00FE0170" w:rsidP="00FE0170">
    <w:pPr>
      <w:tabs>
        <w:tab w:val="center" w:pos="4536"/>
        <w:tab w:val="right" w:pos="9072"/>
      </w:tabs>
      <w:spacing w:line="240" w:lineRule="auto"/>
      <w:jc w:val="center"/>
      <w:rPr>
        <w:rFonts w:eastAsiaTheme="minorHAnsi" w:cstheme="minorBidi"/>
        <w:b/>
        <w:bCs/>
        <w:kern w:val="2"/>
        <w:sz w:val="16"/>
        <w:szCs w:val="16"/>
      </w:rPr>
    </w:pPr>
    <w:bookmarkStart w:id="1" w:name="_Hlk201050521"/>
    <w:bookmarkStart w:id="2" w:name="_Hlk201050522"/>
    <w:r w:rsidRPr="00BB1A89">
      <w:rPr>
        <w:rFonts w:eastAsiaTheme="minorHAnsi" w:cstheme="minorBidi"/>
        <w:b/>
        <w:bCs/>
        <w:kern w:val="2"/>
        <w:sz w:val="16"/>
        <w:szCs w:val="16"/>
      </w:rPr>
      <w:t>ZP.2710.2.202</w:t>
    </w:r>
    <w:bookmarkEnd w:id="1"/>
    <w:bookmarkEnd w:id="2"/>
    <w:r w:rsidRPr="00BB1A89">
      <w:rPr>
        <w:rFonts w:eastAsiaTheme="minorHAnsi" w:cstheme="minorBidi"/>
        <w:b/>
        <w:bCs/>
        <w:kern w:val="2"/>
        <w:sz w:val="16"/>
        <w:szCs w:val="16"/>
      </w:rPr>
      <w:t>6</w:t>
    </w:r>
  </w:p>
  <w:p w14:paraId="0823203A" w14:textId="77777777" w:rsidR="00FE0170" w:rsidRPr="00BB1A89" w:rsidRDefault="00FE0170" w:rsidP="00FE0170">
    <w:pPr>
      <w:tabs>
        <w:tab w:val="left" w:pos="709"/>
      </w:tabs>
      <w:spacing w:line="276" w:lineRule="auto"/>
      <w:jc w:val="center"/>
      <w:rPr>
        <w:rFonts w:eastAsia="Lucida Sans Unicode" w:cstheme="minorBidi"/>
        <w:kern w:val="2"/>
        <w:sz w:val="16"/>
        <w:szCs w:val="16"/>
        <w:lang w:eastAsia="pl-PL"/>
        <w14:ligatures w14:val="none"/>
      </w:rPr>
    </w:pPr>
    <w:r w:rsidRPr="00BB1A89">
      <w:rPr>
        <w:rFonts w:eastAsia="Times New Roman" w:cstheme="minorBidi"/>
        <w:b/>
        <w:i/>
        <w:iCs/>
        <w:kern w:val="2"/>
        <w:sz w:val="16"/>
        <w:szCs w:val="16"/>
        <w14:ligatures w14:val="none"/>
      </w:rPr>
      <w:t>Zapewnienie bezpieczeństwa dzieci poprzez przebudowę ciągów komunikacyjnych</w:t>
    </w:r>
  </w:p>
  <w:p w14:paraId="69B1E26F" w14:textId="7EA036D0" w:rsidR="00291A89" w:rsidRPr="00FE0170" w:rsidRDefault="00291A89" w:rsidP="00FE0170">
    <w:pPr>
      <w:pStyle w:val="Stopka"/>
      <w:rPr>
        <w:rFonts w:eastAsia="Lucida Sans Unicode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991BB" w14:textId="77777777" w:rsidR="001D1747" w:rsidRDefault="001D1747" w:rsidP="00105E57">
      <w:pPr>
        <w:spacing w:line="240" w:lineRule="auto"/>
      </w:pPr>
      <w:bookmarkStart w:id="0" w:name="_Hlk144021887"/>
      <w:bookmarkEnd w:id="0"/>
      <w:r>
        <w:separator/>
      </w:r>
    </w:p>
  </w:footnote>
  <w:footnote w:type="continuationSeparator" w:id="0">
    <w:p w14:paraId="73507588" w14:textId="77777777" w:rsidR="001D1747" w:rsidRDefault="001D1747" w:rsidP="00105E5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5362B" w14:textId="34E24D00" w:rsidR="00FF425D" w:rsidRDefault="00FE0170" w:rsidP="00F814F2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line="240" w:lineRule="auto"/>
      <w:jc w:val="center"/>
      <w:rPr>
        <w:rFonts w:eastAsia="Times New Roman"/>
        <w:sz w:val="16"/>
        <w:szCs w:val="16"/>
        <w:lang w:val="en-US" w:eastAsia="x-none"/>
        <w14:ligatures w14:val="none"/>
      </w:rPr>
    </w:pPr>
    <w:r>
      <w:rPr>
        <w:noProof/>
      </w:rPr>
      <w:drawing>
        <wp:inline distT="0" distB="0" distL="0" distR="0" wp14:anchorId="68B0D516" wp14:editId="62EB8FE5">
          <wp:extent cx="5238750" cy="885825"/>
          <wp:effectExtent l="0" t="0" r="0" b="9525"/>
          <wp:docPr id="168623914" name="Obraz 168623914" descr="Loga Projektu z flagami 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Projektu z flagami Polski Ła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CB2C64" w14:textId="5EF45424" w:rsidR="00FE0170" w:rsidRPr="00FE0170" w:rsidRDefault="00FE0170" w:rsidP="00FE0170">
    <w:pPr>
      <w:tabs>
        <w:tab w:val="center" w:pos="4524"/>
        <w:tab w:val="right" w:pos="9072"/>
      </w:tabs>
      <w:spacing w:line="240" w:lineRule="auto"/>
      <w:jc w:val="center"/>
    </w:pPr>
    <w:r w:rsidRPr="00820B91">
      <w:rPr>
        <w:b/>
        <w:bCs/>
        <w:i/>
        <w:iCs/>
        <w:sz w:val="20"/>
        <w:szCs w:val="20"/>
      </w:rPr>
      <w:t>Rządowy Fundusz Polski Ład – Program Inwestycji Strategicznych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360"/>
        </w:tabs>
        <w:ind w:left="7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16"/>
        </w:tabs>
        <w:ind w:left="21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3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504"/>
        </w:tabs>
        <w:ind w:left="50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48"/>
        </w:tabs>
        <w:ind w:left="64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92"/>
        </w:tabs>
        <w:ind w:left="79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936"/>
        </w:tabs>
        <w:ind w:left="93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080"/>
        </w:tabs>
        <w:ind w:left="108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24"/>
        </w:tabs>
        <w:ind w:left="1224" w:hanging="1584"/>
      </w:pPr>
    </w:lvl>
  </w:abstractNum>
  <w:abstractNum w:abstractNumId="1" w15:restartNumberingAfterBreak="0">
    <w:nsid w:val="00000002"/>
    <w:multiLevelType w:val="multilevel"/>
    <w:tmpl w:val="00000002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4"/>
    <w:multiLevelType w:val="multilevel"/>
    <w:tmpl w:val="8ED28208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ascii="Times New Roman" w:eastAsia="SimSun" w:hAnsi="Times New Roman" w:cs="Times New Roman"/>
        <w:b w:val="0"/>
        <w:i w:val="0"/>
        <w:strike w:val="0"/>
        <w:dstrike w:val="0"/>
        <w:sz w:val="24"/>
        <w:u w:val="none"/>
        <w:effect w:val="none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color w:val="000000"/>
        <w:lang w:val="pl-PL"/>
      </w:rPr>
    </w:lvl>
  </w:abstractNum>
  <w:abstractNum w:abstractNumId="4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845" w:hanging="360"/>
      </w:pPr>
      <w:rPr>
        <w:rFonts w:eastAsia="Times New Roman" w:hint="default"/>
        <w:b w:val="0"/>
        <w:bCs w:val="0"/>
        <w:color w:val="000000"/>
        <w:kern w:val="1"/>
        <w:lang w:val="pl-PL"/>
      </w:rPr>
    </w:lvl>
  </w:abstractNum>
  <w:abstractNum w:abstractNumId="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72" w:hanging="495"/>
      </w:pPr>
      <w:rPr>
        <w:b w:val="0"/>
        <w:bCs w:val="0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720"/>
      </w:pPr>
      <w:rPr>
        <w:b w:val="0"/>
        <w:bCs w:val="0"/>
        <w:lang w:val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78" w:hanging="720"/>
      </w:pPr>
      <w:rPr>
        <w:b w:val="0"/>
        <w:bCs w:val="0"/>
        <w:lang w:val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  <w:rPr>
        <w:b w:val="0"/>
        <w:bCs w:val="0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70" w:hanging="1080"/>
      </w:pPr>
      <w:rPr>
        <w:b w:val="0"/>
        <w:bCs w:val="0"/>
        <w:lang w:val="pl-P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96" w:hanging="1440"/>
      </w:pPr>
      <w:rPr>
        <w:b w:val="0"/>
        <w:bCs w:val="0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62" w:hanging="1440"/>
      </w:pPr>
      <w:rPr>
        <w:b w:val="0"/>
        <w:bCs w:val="0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88" w:hanging="1800"/>
      </w:pPr>
      <w:rPr>
        <w:b w:val="0"/>
        <w:bCs w:val="0"/>
        <w:lang w:val="pl-PL"/>
      </w:rPr>
    </w:lvl>
  </w:abstractNum>
  <w:abstractNum w:abstractNumId="6" w15:restartNumberingAfterBreak="0">
    <w:nsid w:val="04572774"/>
    <w:multiLevelType w:val="hybridMultilevel"/>
    <w:tmpl w:val="BA1E9774"/>
    <w:lvl w:ilvl="0" w:tplc="192604E2">
      <w:start w:val="1"/>
      <w:numFmt w:val="upperLetter"/>
      <w:lvlText w:val="%1."/>
      <w:lvlJc w:val="left"/>
      <w:pPr>
        <w:ind w:left="683" w:hanging="428"/>
      </w:pPr>
      <w:rPr>
        <w:rFonts w:asciiTheme="minorHAnsi" w:eastAsia="Times New Roman" w:hAnsiTheme="minorHAnsi" w:cstheme="minorHAnsi"/>
        <w:b/>
        <w:bCs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838CF9B8">
      <w:numFmt w:val="bullet"/>
      <w:lvlText w:val="•"/>
      <w:lvlJc w:val="left"/>
      <w:pPr>
        <w:ind w:left="1998" w:hanging="360"/>
      </w:pPr>
      <w:rPr>
        <w:rFonts w:hint="default"/>
        <w:lang w:val="pl-PL" w:eastAsia="en-US" w:bidi="ar-SA"/>
      </w:rPr>
    </w:lvl>
    <w:lvl w:ilvl="3" w:tplc="ACEC5320">
      <w:numFmt w:val="bullet"/>
      <w:lvlText w:val="•"/>
      <w:lvlJc w:val="left"/>
      <w:pPr>
        <w:ind w:left="3017" w:hanging="360"/>
      </w:pPr>
      <w:rPr>
        <w:rFonts w:hint="default"/>
        <w:lang w:val="pl-PL" w:eastAsia="en-US" w:bidi="ar-SA"/>
      </w:rPr>
    </w:lvl>
    <w:lvl w:ilvl="4" w:tplc="7C08C10A">
      <w:numFmt w:val="bullet"/>
      <w:lvlText w:val="•"/>
      <w:lvlJc w:val="left"/>
      <w:pPr>
        <w:ind w:left="4036" w:hanging="360"/>
      </w:pPr>
      <w:rPr>
        <w:rFonts w:hint="default"/>
        <w:lang w:val="pl-PL" w:eastAsia="en-US" w:bidi="ar-SA"/>
      </w:rPr>
    </w:lvl>
    <w:lvl w:ilvl="5" w:tplc="44FE2CB6">
      <w:numFmt w:val="bullet"/>
      <w:lvlText w:val="•"/>
      <w:lvlJc w:val="left"/>
      <w:pPr>
        <w:ind w:left="5055" w:hanging="360"/>
      </w:pPr>
      <w:rPr>
        <w:rFonts w:hint="default"/>
        <w:lang w:val="pl-PL" w:eastAsia="en-US" w:bidi="ar-SA"/>
      </w:rPr>
    </w:lvl>
    <w:lvl w:ilvl="6" w:tplc="98BE372A">
      <w:numFmt w:val="bullet"/>
      <w:lvlText w:val="•"/>
      <w:lvlJc w:val="left"/>
      <w:pPr>
        <w:ind w:left="6073" w:hanging="360"/>
      </w:pPr>
      <w:rPr>
        <w:rFonts w:hint="default"/>
        <w:lang w:val="pl-PL" w:eastAsia="en-US" w:bidi="ar-SA"/>
      </w:rPr>
    </w:lvl>
    <w:lvl w:ilvl="7" w:tplc="BF02228C">
      <w:numFmt w:val="bullet"/>
      <w:lvlText w:val="•"/>
      <w:lvlJc w:val="left"/>
      <w:pPr>
        <w:ind w:left="7092" w:hanging="360"/>
      </w:pPr>
      <w:rPr>
        <w:rFonts w:hint="default"/>
        <w:lang w:val="pl-PL" w:eastAsia="en-US" w:bidi="ar-SA"/>
      </w:rPr>
    </w:lvl>
    <w:lvl w:ilvl="8" w:tplc="D0746A84">
      <w:numFmt w:val="bullet"/>
      <w:lvlText w:val="•"/>
      <w:lvlJc w:val="left"/>
      <w:pPr>
        <w:ind w:left="8111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4B41B4C"/>
    <w:multiLevelType w:val="hybridMultilevel"/>
    <w:tmpl w:val="EC88B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BB37FC"/>
    <w:multiLevelType w:val="hybridMultilevel"/>
    <w:tmpl w:val="E9E47E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32739A"/>
    <w:multiLevelType w:val="multilevel"/>
    <w:tmpl w:val="E50C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9"/>
      <w:numFmt w:val="decimal"/>
      <w:lvlText w:val="%2. 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0B144043"/>
    <w:multiLevelType w:val="hybridMultilevel"/>
    <w:tmpl w:val="6B9A89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081E1F"/>
    <w:multiLevelType w:val="hybridMultilevel"/>
    <w:tmpl w:val="9536C1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AF05CC"/>
    <w:multiLevelType w:val="hybridMultilevel"/>
    <w:tmpl w:val="00B0BB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391169"/>
    <w:multiLevelType w:val="hybridMultilevel"/>
    <w:tmpl w:val="1E70F1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3B7811"/>
    <w:multiLevelType w:val="hybridMultilevel"/>
    <w:tmpl w:val="CE2284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3A41A3"/>
    <w:multiLevelType w:val="multilevel"/>
    <w:tmpl w:val="75B89D2E"/>
    <w:lvl w:ilvl="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C122171"/>
    <w:multiLevelType w:val="hybridMultilevel"/>
    <w:tmpl w:val="395024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1A2440"/>
    <w:multiLevelType w:val="hybridMultilevel"/>
    <w:tmpl w:val="2C38B4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9D46E2"/>
    <w:multiLevelType w:val="hybridMultilevel"/>
    <w:tmpl w:val="0892084E"/>
    <w:lvl w:ilvl="0" w:tplc="1EA03E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212675"/>
    <w:multiLevelType w:val="hybridMultilevel"/>
    <w:tmpl w:val="AE4C04B6"/>
    <w:lvl w:ilvl="0" w:tplc="1F0ED7C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15C7012"/>
    <w:multiLevelType w:val="hybridMultilevel"/>
    <w:tmpl w:val="47B67E96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1">
      <w:start w:val="1"/>
      <w:numFmt w:val="decimal"/>
      <w:lvlText w:val="%2)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2" w15:restartNumberingAfterBreak="0">
    <w:nsid w:val="246F728F"/>
    <w:multiLevelType w:val="hybridMultilevel"/>
    <w:tmpl w:val="5D2843C8"/>
    <w:lvl w:ilvl="0" w:tplc="DEDAE1C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57C3211"/>
    <w:multiLevelType w:val="hybridMultilevel"/>
    <w:tmpl w:val="CA246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9B5401"/>
    <w:multiLevelType w:val="hybridMultilevel"/>
    <w:tmpl w:val="529240E0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873123"/>
    <w:multiLevelType w:val="hybridMultilevel"/>
    <w:tmpl w:val="A8CAC9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763BB5"/>
    <w:multiLevelType w:val="hybridMultilevel"/>
    <w:tmpl w:val="443E8B8C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AF3C09"/>
    <w:multiLevelType w:val="hybridMultilevel"/>
    <w:tmpl w:val="BC4652A8"/>
    <w:name w:val="WW8Num112"/>
    <w:lvl w:ilvl="0" w:tplc="23446C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3016F2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F697B82"/>
    <w:multiLevelType w:val="multilevel"/>
    <w:tmpl w:val="4A20201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31414549"/>
    <w:multiLevelType w:val="hybridMultilevel"/>
    <w:tmpl w:val="8FDC62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37F7315D"/>
    <w:multiLevelType w:val="hybridMultilevel"/>
    <w:tmpl w:val="DA685962"/>
    <w:name w:val="WW8Num1622"/>
    <w:lvl w:ilvl="0" w:tplc="11FEA646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9ED6CC6"/>
    <w:multiLevelType w:val="hybridMultilevel"/>
    <w:tmpl w:val="747881F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1B4C16"/>
    <w:multiLevelType w:val="hybridMultilevel"/>
    <w:tmpl w:val="680292A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ABC0B14"/>
    <w:multiLevelType w:val="hybridMultilevel"/>
    <w:tmpl w:val="5EBA60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E4462E"/>
    <w:multiLevelType w:val="hybridMultilevel"/>
    <w:tmpl w:val="1A4C56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34E97"/>
    <w:multiLevelType w:val="hybridMultilevel"/>
    <w:tmpl w:val="67745FBC"/>
    <w:lvl w:ilvl="0" w:tplc="73C6F8F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2E46EA3"/>
    <w:multiLevelType w:val="hybridMultilevel"/>
    <w:tmpl w:val="4D6EC822"/>
    <w:lvl w:ilvl="0" w:tplc="1EA03E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EC6501"/>
    <w:multiLevelType w:val="hybridMultilevel"/>
    <w:tmpl w:val="5DECC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EE0EC7"/>
    <w:multiLevelType w:val="hybridMultilevel"/>
    <w:tmpl w:val="1E62FC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5692169"/>
    <w:multiLevelType w:val="hybridMultilevel"/>
    <w:tmpl w:val="E5963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987F50"/>
    <w:multiLevelType w:val="hybridMultilevel"/>
    <w:tmpl w:val="355090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0B675C"/>
    <w:multiLevelType w:val="multilevel"/>
    <w:tmpl w:val="7BEC78D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49A741C8"/>
    <w:multiLevelType w:val="hybridMultilevel"/>
    <w:tmpl w:val="96C6B3CA"/>
    <w:lvl w:ilvl="0" w:tplc="DEDAE1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9F6170F"/>
    <w:multiLevelType w:val="hybridMultilevel"/>
    <w:tmpl w:val="D32A8170"/>
    <w:lvl w:ilvl="0" w:tplc="F064B24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D26601A"/>
    <w:multiLevelType w:val="hybridMultilevel"/>
    <w:tmpl w:val="F5263434"/>
    <w:lvl w:ilvl="0" w:tplc="3DCADEC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Arial" w:hint="default"/>
        <w:sz w:val="20"/>
      </w:rPr>
    </w:lvl>
    <w:lvl w:ilvl="1" w:tplc="F7A87852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Arial"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E682D0F"/>
    <w:multiLevelType w:val="hybridMultilevel"/>
    <w:tmpl w:val="924E3748"/>
    <w:lvl w:ilvl="0" w:tplc="9D4622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EDF7954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1184C27"/>
    <w:multiLevelType w:val="hybridMultilevel"/>
    <w:tmpl w:val="8EF82A2A"/>
    <w:lvl w:ilvl="0" w:tplc="00000006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21B68CF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2" w:tplc="DD48A48C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6F46C4C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54BE50A9"/>
    <w:multiLevelType w:val="hybridMultilevel"/>
    <w:tmpl w:val="4D483592"/>
    <w:lvl w:ilvl="0" w:tplc="04150011">
      <w:start w:val="1"/>
      <w:numFmt w:val="decimal"/>
      <w:lvlText w:val="%1)"/>
      <w:lvlJc w:val="left"/>
      <w:pPr>
        <w:ind w:left="6171" w:hanging="360"/>
      </w:pPr>
    </w:lvl>
    <w:lvl w:ilvl="1" w:tplc="04150019" w:tentative="1">
      <w:start w:val="1"/>
      <w:numFmt w:val="lowerLetter"/>
      <w:lvlText w:val="%2."/>
      <w:lvlJc w:val="left"/>
      <w:pPr>
        <w:ind w:left="6891" w:hanging="360"/>
      </w:pPr>
    </w:lvl>
    <w:lvl w:ilvl="2" w:tplc="0415001B" w:tentative="1">
      <w:start w:val="1"/>
      <w:numFmt w:val="lowerRoman"/>
      <w:lvlText w:val="%3."/>
      <w:lvlJc w:val="right"/>
      <w:pPr>
        <w:ind w:left="7611" w:hanging="180"/>
      </w:pPr>
    </w:lvl>
    <w:lvl w:ilvl="3" w:tplc="0415000F" w:tentative="1">
      <w:start w:val="1"/>
      <w:numFmt w:val="decimal"/>
      <w:lvlText w:val="%4."/>
      <w:lvlJc w:val="left"/>
      <w:pPr>
        <w:ind w:left="8331" w:hanging="360"/>
      </w:pPr>
    </w:lvl>
    <w:lvl w:ilvl="4" w:tplc="04150019" w:tentative="1">
      <w:start w:val="1"/>
      <w:numFmt w:val="lowerLetter"/>
      <w:lvlText w:val="%5."/>
      <w:lvlJc w:val="left"/>
      <w:pPr>
        <w:ind w:left="9051" w:hanging="360"/>
      </w:pPr>
    </w:lvl>
    <w:lvl w:ilvl="5" w:tplc="0415001B" w:tentative="1">
      <w:start w:val="1"/>
      <w:numFmt w:val="lowerRoman"/>
      <w:lvlText w:val="%6."/>
      <w:lvlJc w:val="right"/>
      <w:pPr>
        <w:ind w:left="9771" w:hanging="180"/>
      </w:pPr>
    </w:lvl>
    <w:lvl w:ilvl="6" w:tplc="0415000F" w:tentative="1">
      <w:start w:val="1"/>
      <w:numFmt w:val="decimal"/>
      <w:lvlText w:val="%7."/>
      <w:lvlJc w:val="left"/>
      <w:pPr>
        <w:ind w:left="10491" w:hanging="360"/>
      </w:pPr>
    </w:lvl>
    <w:lvl w:ilvl="7" w:tplc="04150019" w:tentative="1">
      <w:start w:val="1"/>
      <w:numFmt w:val="lowerLetter"/>
      <w:lvlText w:val="%8."/>
      <w:lvlJc w:val="left"/>
      <w:pPr>
        <w:ind w:left="11211" w:hanging="360"/>
      </w:pPr>
    </w:lvl>
    <w:lvl w:ilvl="8" w:tplc="0415001B" w:tentative="1">
      <w:start w:val="1"/>
      <w:numFmt w:val="lowerRoman"/>
      <w:lvlText w:val="%9."/>
      <w:lvlJc w:val="right"/>
      <w:pPr>
        <w:ind w:left="11931" w:hanging="180"/>
      </w:pPr>
    </w:lvl>
  </w:abstractNum>
  <w:abstractNum w:abstractNumId="51" w15:restartNumberingAfterBreak="0">
    <w:nsid w:val="55C8155D"/>
    <w:multiLevelType w:val="multilevel"/>
    <w:tmpl w:val="8A0EA3B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59EA3155"/>
    <w:multiLevelType w:val="hybridMultilevel"/>
    <w:tmpl w:val="8DFA3122"/>
    <w:lvl w:ilvl="0" w:tplc="2C4A93A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FC313AC"/>
    <w:multiLevelType w:val="hybridMultilevel"/>
    <w:tmpl w:val="6292EA8E"/>
    <w:lvl w:ilvl="0" w:tplc="FFFFFFFF">
      <w:start w:val="1"/>
      <w:numFmt w:val="upperLetter"/>
      <w:lvlText w:val="%1."/>
      <w:lvlJc w:val="left"/>
      <w:pPr>
        <w:ind w:left="683" w:hanging="428"/>
      </w:pPr>
      <w:rPr>
        <w:rFonts w:asciiTheme="minorHAnsi" w:eastAsia="Times New Roman" w:hAnsiTheme="minorHAnsi" w:cstheme="minorHAnsi"/>
        <w:b/>
        <w:bCs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1" w:tplc="D250E016">
      <w:start w:val="1"/>
      <w:numFmt w:val="decimal"/>
      <w:lvlText w:val="%2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 w:tplc="FFFFFFFF">
      <w:numFmt w:val="bullet"/>
      <w:lvlText w:val="•"/>
      <w:lvlJc w:val="left"/>
      <w:pPr>
        <w:ind w:left="1998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01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3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055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07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09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11" w:hanging="360"/>
      </w:pPr>
      <w:rPr>
        <w:rFonts w:hint="default"/>
        <w:lang w:val="pl-PL" w:eastAsia="en-US" w:bidi="ar-SA"/>
      </w:rPr>
    </w:lvl>
  </w:abstractNum>
  <w:abstractNum w:abstractNumId="54" w15:restartNumberingAfterBreak="0">
    <w:nsid w:val="60BA1DD5"/>
    <w:multiLevelType w:val="hybridMultilevel"/>
    <w:tmpl w:val="D0F608BC"/>
    <w:lvl w:ilvl="0" w:tplc="00000006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69623F9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6F46C4C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 w15:restartNumberingAfterBreak="0">
    <w:nsid w:val="60F7304C"/>
    <w:multiLevelType w:val="hybridMultilevel"/>
    <w:tmpl w:val="C848E4DE"/>
    <w:lvl w:ilvl="0" w:tplc="C5C6FA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2400E7D"/>
    <w:multiLevelType w:val="multilevel"/>
    <w:tmpl w:val="15A0130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68026DAE"/>
    <w:multiLevelType w:val="hybridMultilevel"/>
    <w:tmpl w:val="D0FCF4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7520E8"/>
    <w:multiLevelType w:val="hybridMultilevel"/>
    <w:tmpl w:val="3F7CCADE"/>
    <w:lvl w:ilvl="0" w:tplc="4BA8DB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95239C1"/>
    <w:multiLevelType w:val="hybridMultilevel"/>
    <w:tmpl w:val="AABC57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D120F51"/>
    <w:multiLevelType w:val="multilevel"/>
    <w:tmpl w:val="D4C882F0"/>
    <w:name w:val="WW8Num1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0F6654A"/>
    <w:multiLevelType w:val="hybridMultilevel"/>
    <w:tmpl w:val="6C149D3C"/>
    <w:lvl w:ilvl="0" w:tplc="790C3E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0FF4308"/>
    <w:multiLevelType w:val="hybridMultilevel"/>
    <w:tmpl w:val="2C38B49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1BD32F4"/>
    <w:multiLevelType w:val="hybridMultilevel"/>
    <w:tmpl w:val="ECBEC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3DE5FD4"/>
    <w:multiLevelType w:val="hybridMultilevel"/>
    <w:tmpl w:val="018C90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7561C2"/>
    <w:multiLevelType w:val="multilevel"/>
    <w:tmpl w:val="56A457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6" w15:restartNumberingAfterBreak="0">
    <w:nsid w:val="76380D54"/>
    <w:multiLevelType w:val="hybridMultilevel"/>
    <w:tmpl w:val="EFDE96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75122BC"/>
    <w:multiLevelType w:val="hybridMultilevel"/>
    <w:tmpl w:val="58DA052C"/>
    <w:lvl w:ilvl="0" w:tplc="2D74028C">
      <w:start w:val="4"/>
      <w:numFmt w:val="decimal"/>
      <w:lvlText w:val="%1."/>
      <w:lvlJc w:val="left"/>
      <w:pPr>
        <w:ind w:left="1065" w:hanging="705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1C150C"/>
    <w:multiLevelType w:val="hybridMultilevel"/>
    <w:tmpl w:val="B784BE84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9" w15:restartNumberingAfterBreak="0">
    <w:nsid w:val="78274886"/>
    <w:multiLevelType w:val="hybridMultilevel"/>
    <w:tmpl w:val="ED8A6C2C"/>
    <w:name w:val="WW8Num143"/>
    <w:lvl w:ilvl="0" w:tplc="A9628C2A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0" w15:restartNumberingAfterBreak="0">
    <w:nsid w:val="79A91D8E"/>
    <w:multiLevelType w:val="hybridMultilevel"/>
    <w:tmpl w:val="328A61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CDA11BA"/>
    <w:multiLevelType w:val="hybridMultilevel"/>
    <w:tmpl w:val="A0E03450"/>
    <w:lvl w:ilvl="0" w:tplc="010EBE68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F745E09"/>
    <w:multiLevelType w:val="hybridMultilevel"/>
    <w:tmpl w:val="AFEC6A7E"/>
    <w:lvl w:ilvl="0" w:tplc="2C4A93A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411437">
    <w:abstractNumId w:val="0"/>
  </w:num>
  <w:num w:numId="2" w16cid:durableId="1207522969">
    <w:abstractNumId w:val="1"/>
  </w:num>
  <w:num w:numId="3" w16cid:durableId="1678847864">
    <w:abstractNumId w:val="2"/>
  </w:num>
  <w:num w:numId="4" w16cid:durableId="1430810364">
    <w:abstractNumId w:val="33"/>
  </w:num>
  <w:num w:numId="5" w16cid:durableId="355888435">
    <w:abstractNumId w:val="68"/>
  </w:num>
  <w:num w:numId="6" w16cid:durableId="320551163">
    <w:abstractNumId w:val="27"/>
  </w:num>
  <w:num w:numId="7" w16cid:durableId="890113985">
    <w:abstractNumId w:val="42"/>
  </w:num>
  <w:num w:numId="8" w16cid:durableId="422342594">
    <w:abstractNumId w:val="60"/>
  </w:num>
  <w:num w:numId="9" w16cid:durableId="813109892">
    <w:abstractNumId w:val="69"/>
  </w:num>
  <w:num w:numId="10" w16cid:durableId="365908878">
    <w:abstractNumId w:val="65"/>
  </w:num>
  <w:num w:numId="11" w16cid:durableId="591016205">
    <w:abstractNumId w:val="70"/>
  </w:num>
  <w:num w:numId="12" w16cid:durableId="2118864562">
    <w:abstractNumId w:val="43"/>
  </w:num>
  <w:num w:numId="13" w16cid:durableId="1196695406">
    <w:abstractNumId w:val="71"/>
  </w:num>
  <w:num w:numId="14" w16cid:durableId="2003192704">
    <w:abstractNumId w:val="31"/>
  </w:num>
  <w:num w:numId="15" w16cid:durableId="1078289352">
    <w:abstractNumId w:val="22"/>
  </w:num>
  <w:num w:numId="16" w16cid:durableId="682393595">
    <w:abstractNumId w:val="54"/>
  </w:num>
  <w:num w:numId="17" w16cid:durableId="183054898">
    <w:abstractNumId w:val="47"/>
  </w:num>
  <w:num w:numId="18" w16cid:durableId="1686133875">
    <w:abstractNumId w:val="49"/>
  </w:num>
  <w:num w:numId="19" w16cid:durableId="1894580604">
    <w:abstractNumId w:val="36"/>
  </w:num>
  <w:num w:numId="20" w16cid:durableId="382215412">
    <w:abstractNumId w:val="12"/>
  </w:num>
  <w:num w:numId="21" w16cid:durableId="1714964897">
    <w:abstractNumId w:val="61"/>
  </w:num>
  <w:num w:numId="22" w16cid:durableId="2030987468">
    <w:abstractNumId w:val="8"/>
  </w:num>
  <w:num w:numId="23" w16cid:durableId="412432730">
    <w:abstractNumId w:val="20"/>
  </w:num>
  <w:num w:numId="24" w16cid:durableId="1911579074">
    <w:abstractNumId w:val="46"/>
  </w:num>
  <w:num w:numId="25" w16cid:durableId="713578182">
    <w:abstractNumId w:val="21"/>
  </w:num>
  <w:num w:numId="26" w16cid:durableId="782116475">
    <w:abstractNumId w:val="57"/>
  </w:num>
  <w:num w:numId="27" w16cid:durableId="82343931">
    <w:abstractNumId w:val="72"/>
  </w:num>
  <w:num w:numId="28" w16cid:durableId="464200284">
    <w:abstractNumId w:val="18"/>
  </w:num>
  <w:num w:numId="29" w16cid:durableId="1689943979">
    <w:abstractNumId w:val="44"/>
  </w:num>
  <w:num w:numId="30" w16cid:durableId="146169919">
    <w:abstractNumId w:val="14"/>
  </w:num>
  <w:num w:numId="31" w16cid:durableId="700204381">
    <w:abstractNumId w:val="52"/>
  </w:num>
  <w:num w:numId="32" w16cid:durableId="1024593244">
    <w:abstractNumId w:val="13"/>
  </w:num>
  <w:num w:numId="33" w16cid:durableId="620114131">
    <w:abstractNumId w:val="15"/>
  </w:num>
  <w:num w:numId="34" w16cid:durableId="1579246114">
    <w:abstractNumId w:val="59"/>
  </w:num>
  <w:num w:numId="35" w16cid:durableId="1804275229">
    <w:abstractNumId w:val="35"/>
  </w:num>
  <w:num w:numId="36" w16cid:durableId="545685021">
    <w:abstractNumId w:val="7"/>
  </w:num>
  <w:num w:numId="37" w16cid:durableId="2080394908">
    <w:abstractNumId w:val="25"/>
  </w:num>
  <w:num w:numId="38" w16cid:durableId="163785130">
    <w:abstractNumId w:val="34"/>
  </w:num>
  <w:num w:numId="39" w16cid:durableId="365523037">
    <w:abstractNumId w:val="29"/>
  </w:num>
  <w:num w:numId="40" w16cid:durableId="14964373">
    <w:abstractNumId w:val="23"/>
  </w:num>
  <w:num w:numId="41" w16cid:durableId="1634209953">
    <w:abstractNumId w:val="50"/>
  </w:num>
  <w:num w:numId="42" w16cid:durableId="296378454">
    <w:abstractNumId w:val="62"/>
  </w:num>
  <w:num w:numId="43" w16cid:durableId="482622039">
    <w:abstractNumId w:val="10"/>
  </w:num>
  <w:num w:numId="44" w16cid:durableId="1008555852">
    <w:abstractNumId w:val="55"/>
  </w:num>
  <w:num w:numId="45" w16cid:durableId="1709572410">
    <w:abstractNumId w:val="48"/>
  </w:num>
  <w:num w:numId="46" w16cid:durableId="962228822">
    <w:abstractNumId w:val="26"/>
  </w:num>
  <w:num w:numId="47" w16cid:durableId="838934422">
    <w:abstractNumId w:val="17"/>
  </w:num>
  <w:num w:numId="48" w16cid:durableId="1188566888">
    <w:abstractNumId w:val="40"/>
  </w:num>
  <w:num w:numId="49" w16cid:durableId="695080052">
    <w:abstractNumId w:val="67"/>
  </w:num>
  <w:num w:numId="50" w16cid:durableId="1747219209">
    <w:abstractNumId w:val="64"/>
  </w:num>
  <w:num w:numId="51" w16cid:durableId="69739035">
    <w:abstractNumId w:val="63"/>
  </w:num>
  <w:num w:numId="52" w16cid:durableId="366030902">
    <w:abstractNumId w:val="66"/>
  </w:num>
  <w:num w:numId="53" w16cid:durableId="1329867076">
    <w:abstractNumId w:val="37"/>
  </w:num>
  <w:num w:numId="54" w16cid:durableId="1629820287">
    <w:abstractNumId w:val="19"/>
  </w:num>
  <w:num w:numId="55" w16cid:durableId="439226340">
    <w:abstractNumId w:val="9"/>
  </w:num>
  <w:num w:numId="56" w16cid:durableId="117267249">
    <w:abstractNumId w:val="3"/>
  </w:num>
  <w:num w:numId="57" w16cid:durableId="708604824">
    <w:abstractNumId w:val="5"/>
  </w:num>
  <w:num w:numId="58" w16cid:durableId="1164976053">
    <w:abstractNumId w:val="45"/>
  </w:num>
  <w:num w:numId="59" w16cid:durableId="389231899">
    <w:abstractNumId w:val="24"/>
  </w:num>
  <w:num w:numId="60" w16cid:durableId="141234740">
    <w:abstractNumId w:val="16"/>
  </w:num>
  <w:num w:numId="61" w16cid:durableId="396168572">
    <w:abstractNumId w:val="30"/>
  </w:num>
  <w:num w:numId="62" w16cid:durableId="1950889114">
    <w:abstractNumId w:val="32"/>
  </w:num>
  <w:num w:numId="63" w16cid:durableId="27488680">
    <w:abstractNumId w:val="41"/>
  </w:num>
  <w:num w:numId="64" w16cid:durableId="1902328619">
    <w:abstractNumId w:val="38"/>
  </w:num>
  <w:num w:numId="65" w16cid:durableId="353189183">
    <w:abstractNumId w:val="4"/>
  </w:num>
  <w:num w:numId="66" w16cid:durableId="1285499755">
    <w:abstractNumId w:val="51"/>
  </w:num>
  <w:num w:numId="67" w16cid:durableId="1514801858">
    <w:abstractNumId w:val="28"/>
  </w:num>
  <w:num w:numId="68" w16cid:durableId="1842231203">
    <w:abstractNumId w:val="56"/>
  </w:num>
  <w:num w:numId="69" w16cid:durableId="1774130630">
    <w:abstractNumId w:val="58"/>
  </w:num>
  <w:num w:numId="70" w16cid:durableId="472218572">
    <w:abstractNumId w:val="6"/>
  </w:num>
  <w:num w:numId="71" w16cid:durableId="1463502248">
    <w:abstractNumId w:val="53"/>
  </w:num>
  <w:num w:numId="72" w16cid:durableId="1992365452">
    <w:abstractNumId w:val="39"/>
  </w:num>
  <w:num w:numId="73" w16cid:durableId="112553648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E57"/>
    <w:rsid w:val="00002280"/>
    <w:rsid w:val="0001265F"/>
    <w:rsid w:val="00013451"/>
    <w:rsid w:val="00021347"/>
    <w:rsid w:val="000256F9"/>
    <w:rsid w:val="00030AAC"/>
    <w:rsid w:val="000362A1"/>
    <w:rsid w:val="00037B51"/>
    <w:rsid w:val="00043A73"/>
    <w:rsid w:val="00043D89"/>
    <w:rsid w:val="00044187"/>
    <w:rsid w:val="00050EF8"/>
    <w:rsid w:val="00050F7F"/>
    <w:rsid w:val="0005364B"/>
    <w:rsid w:val="000546C9"/>
    <w:rsid w:val="00062B99"/>
    <w:rsid w:val="00065F31"/>
    <w:rsid w:val="00070930"/>
    <w:rsid w:val="000709A8"/>
    <w:rsid w:val="00074851"/>
    <w:rsid w:val="000763A9"/>
    <w:rsid w:val="00080BFF"/>
    <w:rsid w:val="000825C1"/>
    <w:rsid w:val="0008311C"/>
    <w:rsid w:val="0008421E"/>
    <w:rsid w:val="00084A42"/>
    <w:rsid w:val="000910F4"/>
    <w:rsid w:val="00092876"/>
    <w:rsid w:val="0009664A"/>
    <w:rsid w:val="000A1D12"/>
    <w:rsid w:val="000A397B"/>
    <w:rsid w:val="000A6C05"/>
    <w:rsid w:val="000B0044"/>
    <w:rsid w:val="000B5484"/>
    <w:rsid w:val="000C3320"/>
    <w:rsid w:val="000D0939"/>
    <w:rsid w:val="000D6362"/>
    <w:rsid w:val="000E6D0C"/>
    <w:rsid w:val="000E7720"/>
    <w:rsid w:val="000F012C"/>
    <w:rsid w:val="000F01F6"/>
    <w:rsid w:val="000F3AB1"/>
    <w:rsid w:val="000F7488"/>
    <w:rsid w:val="00105E57"/>
    <w:rsid w:val="00106AF5"/>
    <w:rsid w:val="001106F8"/>
    <w:rsid w:val="00110B1D"/>
    <w:rsid w:val="00112A92"/>
    <w:rsid w:val="001247D5"/>
    <w:rsid w:val="00126EAE"/>
    <w:rsid w:val="00142679"/>
    <w:rsid w:val="00142C55"/>
    <w:rsid w:val="00144F45"/>
    <w:rsid w:val="00146C19"/>
    <w:rsid w:val="001631B9"/>
    <w:rsid w:val="00170747"/>
    <w:rsid w:val="00172D8E"/>
    <w:rsid w:val="00176E0A"/>
    <w:rsid w:val="001B1032"/>
    <w:rsid w:val="001B4C8F"/>
    <w:rsid w:val="001B55CA"/>
    <w:rsid w:val="001D1747"/>
    <w:rsid w:val="001D1FE9"/>
    <w:rsid w:val="001D24AE"/>
    <w:rsid w:val="001D44E7"/>
    <w:rsid w:val="001D4FAC"/>
    <w:rsid w:val="001E0C4F"/>
    <w:rsid w:val="001E1514"/>
    <w:rsid w:val="001E454A"/>
    <w:rsid w:val="002018F2"/>
    <w:rsid w:val="00201D85"/>
    <w:rsid w:val="002033B9"/>
    <w:rsid w:val="00203A7C"/>
    <w:rsid w:val="00204C0C"/>
    <w:rsid w:val="00204C3E"/>
    <w:rsid w:val="00207576"/>
    <w:rsid w:val="0021176F"/>
    <w:rsid w:val="00212CFF"/>
    <w:rsid w:val="00217688"/>
    <w:rsid w:val="002204F7"/>
    <w:rsid w:val="00224F57"/>
    <w:rsid w:val="002322EF"/>
    <w:rsid w:val="00235C3D"/>
    <w:rsid w:val="00242DBE"/>
    <w:rsid w:val="00250BB3"/>
    <w:rsid w:val="00251E86"/>
    <w:rsid w:val="002553EC"/>
    <w:rsid w:val="00255E74"/>
    <w:rsid w:val="00256460"/>
    <w:rsid w:val="00257D67"/>
    <w:rsid w:val="00272E8C"/>
    <w:rsid w:val="002755E7"/>
    <w:rsid w:val="00284484"/>
    <w:rsid w:val="00290592"/>
    <w:rsid w:val="00291248"/>
    <w:rsid w:val="00291A89"/>
    <w:rsid w:val="002A052F"/>
    <w:rsid w:val="002A1202"/>
    <w:rsid w:val="002A2488"/>
    <w:rsid w:val="002A4C11"/>
    <w:rsid w:val="002C702F"/>
    <w:rsid w:val="002D6E20"/>
    <w:rsid w:val="002E1E31"/>
    <w:rsid w:val="002E35FC"/>
    <w:rsid w:val="002E3623"/>
    <w:rsid w:val="002E3943"/>
    <w:rsid w:val="002E75C6"/>
    <w:rsid w:val="002F2BE2"/>
    <w:rsid w:val="002F4052"/>
    <w:rsid w:val="0030570C"/>
    <w:rsid w:val="0031101C"/>
    <w:rsid w:val="003115E3"/>
    <w:rsid w:val="0031205F"/>
    <w:rsid w:val="00314BA8"/>
    <w:rsid w:val="00317FA8"/>
    <w:rsid w:val="003227F8"/>
    <w:rsid w:val="00327563"/>
    <w:rsid w:val="00332D7E"/>
    <w:rsid w:val="00333BA3"/>
    <w:rsid w:val="00345096"/>
    <w:rsid w:val="0035096B"/>
    <w:rsid w:val="00353418"/>
    <w:rsid w:val="00365AE3"/>
    <w:rsid w:val="00372101"/>
    <w:rsid w:val="00374439"/>
    <w:rsid w:val="0037691F"/>
    <w:rsid w:val="00382520"/>
    <w:rsid w:val="0039162B"/>
    <w:rsid w:val="003935AE"/>
    <w:rsid w:val="00397A8B"/>
    <w:rsid w:val="003A06BB"/>
    <w:rsid w:val="003A41E1"/>
    <w:rsid w:val="003B1892"/>
    <w:rsid w:val="003B284A"/>
    <w:rsid w:val="003B5BB5"/>
    <w:rsid w:val="003B653D"/>
    <w:rsid w:val="003C32F9"/>
    <w:rsid w:val="003D0404"/>
    <w:rsid w:val="003D33C4"/>
    <w:rsid w:val="003D6B39"/>
    <w:rsid w:val="003E66F6"/>
    <w:rsid w:val="003F27C5"/>
    <w:rsid w:val="003F2AD4"/>
    <w:rsid w:val="003F5210"/>
    <w:rsid w:val="003F6C88"/>
    <w:rsid w:val="00403173"/>
    <w:rsid w:val="004061B3"/>
    <w:rsid w:val="00406D69"/>
    <w:rsid w:val="00412E38"/>
    <w:rsid w:val="004132BD"/>
    <w:rsid w:val="00422350"/>
    <w:rsid w:val="004242B5"/>
    <w:rsid w:val="00425E5D"/>
    <w:rsid w:val="00431D33"/>
    <w:rsid w:val="0043775B"/>
    <w:rsid w:val="00444088"/>
    <w:rsid w:val="00445417"/>
    <w:rsid w:val="00446A8C"/>
    <w:rsid w:val="0044776E"/>
    <w:rsid w:val="004532D8"/>
    <w:rsid w:val="00457526"/>
    <w:rsid w:val="00471AFB"/>
    <w:rsid w:val="00477D12"/>
    <w:rsid w:val="00484551"/>
    <w:rsid w:val="00485D94"/>
    <w:rsid w:val="004879EC"/>
    <w:rsid w:val="00490513"/>
    <w:rsid w:val="00491451"/>
    <w:rsid w:val="004929CC"/>
    <w:rsid w:val="0049467F"/>
    <w:rsid w:val="00495B91"/>
    <w:rsid w:val="00496ECB"/>
    <w:rsid w:val="004A2285"/>
    <w:rsid w:val="004A2A52"/>
    <w:rsid w:val="004A3518"/>
    <w:rsid w:val="004A491D"/>
    <w:rsid w:val="004A4F77"/>
    <w:rsid w:val="004A739E"/>
    <w:rsid w:val="004B4297"/>
    <w:rsid w:val="004C7EFF"/>
    <w:rsid w:val="004D0055"/>
    <w:rsid w:val="004D037B"/>
    <w:rsid w:val="004D253C"/>
    <w:rsid w:val="004E09CC"/>
    <w:rsid w:val="004E4701"/>
    <w:rsid w:val="004E742D"/>
    <w:rsid w:val="004E7DB8"/>
    <w:rsid w:val="004F19BD"/>
    <w:rsid w:val="004F37B9"/>
    <w:rsid w:val="004F4F70"/>
    <w:rsid w:val="00501523"/>
    <w:rsid w:val="005030B1"/>
    <w:rsid w:val="0050626B"/>
    <w:rsid w:val="00511CFC"/>
    <w:rsid w:val="0051219D"/>
    <w:rsid w:val="00513C92"/>
    <w:rsid w:val="00516EEA"/>
    <w:rsid w:val="0052052E"/>
    <w:rsid w:val="00532E35"/>
    <w:rsid w:val="0053684C"/>
    <w:rsid w:val="00541F33"/>
    <w:rsid w:val="005448C3"/>
    <w:rsid w:val="005448DE"/>
    <w:rsid w:val="00545293"/>
    <w:rsid w:val="00551AE9"/>
    <w:rsid w:val="00551C21"/>
    <w:rsid w:val="00555CF0"/>
    <w:rsid w:val="005610F4"/>
    <w:rsid w:val="00573D31"/>
    <w:rsid w:val="00573E3A"/>
    <w:rsid w:val="00575ADF"/>
    <w:rsid w:val="00576CBA"/>
    <w:rsid w:val="00581856"/>
    <w:rsid w:val="00583120"/>
    <w:rsid w:val="00583A5C"/>
    <w:rsid w:val="00586190"/>
    <w:rsid w:val="005A6E7C"/>
    <w:rsid w:val="005B236C"/>
    <w:rsid w:val="005B69F7"/>
    <w:rsid w:val="005C59EC"/>
    <w:rsid w:val="005C5A46"/>
    <w:rsid w:val="005D581F"/>
    <w:rsid w:val="005E0053"/>
    <w:rsid w:val="005F5C55"/>
    <w:rsid w:val="005F5F20"/>
    <w:rsid w:val="005F6BE0"/>
    <w:rsid w:val="0060280F"/>
    <w:rsid w:val="00607069"/>
    <w:rsid w:val="00607CA2"/>
    <w:rsid w:val="00607F8F"/>
    <w:rsid w:val="00610AFA"/>
    <w:rsid w:val="0061106B"/>
    <w:rsid w:val="00615E3F"/>
    <w:rsid w:val="00621B01"/>
    <w:rsid w:val="006226EC"/>
    <w:rsid w:val="006250B6"/>
    <w:rsid w:val="0062642C"/>
    <w:rsid w:val="00626796"/>
    <w:rsid w:val="006272E9"/>
    <w:rsid w:val="006306A0"/>
    <w:rsid w:val="00630C4E"/>
    <w:rsid w:val="00637CBB"/>
    <w:rsid w:val="0064182C"/>
    <w:rsid w:val="00642651"/>
    <w:rsid w:val="006456AE"/>
    <w:rsid w:val="00670F07"/>
    <w:rsid w:val="006760E8"/>
    <w:rsid w:val="006779A2"/>
    <w:rsid w:val="006832F7"/>
    <w:rsid w:val="00684156"/>
    <w:rsid w:val="00686A8D"/>
    <w:rsid w:val="00687CED"/>
    <w:rsid w:val="00690AF6"/>
    <w:rsid w:val="00691E29"/>
    <w:rsid w:val="006968F5"/>
    <w:rsid w:val="00697CAA"/>
    <w:rsid w:val="006A330B"/>
    <w:rsid w:val="006A43EF"/>
    <w:rsid w:val="006A5571"/>
    <w:rsid w:val="006B4435"/>
    <w:rsid w:val="006B5FA7"/>
    <w:rsid w:val="006C16F0"/>
    <w:rsid w:val="006C3005"/>
    <w:rsid w:val="006D2F72"/>
    <w:rsid w:val="006D5180"/>
    <w:rsid w:val="006E30B7"/>
    <w:rsid w:val="006E3602"/>
    <w:rsid w:val="006F5969"/>
    <w:rsid w:val="0070286A"/>
    <w:rsid w:val="007039BD"/>
    <w:rsid w:val="00707EC6"/>
    <w:rsid w:val="00714E9A"/>
    <w:rsid w:val="007158B2"/>
    <w:rsid w:val="00717951"/>
    <w:rsid w:val="00720CD8"/>
    <w:rsid w:val="00722217"/>
    <w:rsid w:val="007267AF"/>
    <w:rsid w:val="0073066B"/>
    <w:rsid w:val="0074475F"/>
    <w:rsid w:val="00747B4D"/>
    <w:rsid w:val="007553D0"/>
    <w:rsid w:val="00757997"/>
    <w:rsid w:val="007637C0"/>
    <w:rsid w:val="00765164"/>
    <w:rsid w:val="0076747C"/>
    <w:rsid w:val="00771AE6"/>
    <w:rsid w:val="00772245"/>
    <w:rsid w:val="00773941"/>
    <w:rsid w:val="007764EF"/>
    <w:rsid w:val="0078124F"/>
    <w:rsid w:val="00782394"/>
    <w:rsid w:val="00787055"/>
    <w:rsid w:val="0078782D"/>
    <w:rsid w:val="007A0C8D"/>
    <w:rsid w:val="007A7AA1"/>
    <w:rsid w:val="007B461F"/>
    <w:rsid w:val="007B5CC7"/>
    <w:rsid w:val="007B674F"/>
    <w:rsid w:val="007C3743"/>
    <w:rsid w:val="007D05A3"/>
    <w:rsid w:val="007D1985"/>
    <w:rsid w:val="007D60BC"/>
    <w:rsid w:val="007D78B5"/>
    <w:rsid w:val="007E2449"/>
    <w:rsid w:val="007F2921"/>
    <w:rsid w:val="00804798"/>
    <w:rsid w:val="008052DB"/>
    <w:rsid w:val="00823713"/>
    <w:rsid w:val="00824F87"/>
    <w:rsid w:val="0083791D"/>
    <w:rsid w:val="00837F85"/>
    <w:rsid w:val="00840380"/>
    <w:rsid w:val="00843DEA"/>
    <w:rsid w:val="00844A1E"/>
    <w:rsid w:val="0085280A"/>
    <w:rsid w:val="00852F26"/>
    <w:rsid w:val="0086211C"/>
    <w:rsid w:val="00862770"/>
    <w:rsid w:val="008630DF"/>
    <w:rsid w:val="00865F3C"/>
    <w:rsid w:val="008660EA"/>
    <w:rsid w:val="00867AD3"/>
    <w:rsid w:val="00870E36"/>
    <w:rsid w:val="00871806"/>
    <w:rsid w:val="00877508"/>
    <w:rsid w:val="00882F4D"/>
    <w:rsid w:val="00883654"/>
    <w:rsid w:val="0088561A"/>
    <w:rsid w:val="00885C55"/>
    <w:rsid w:val="0089640A"/>
    <w:rsid w:val="008A71B7"/>
    <w:rsid w:val="008B73BD"/>
    <w:rsid w:val="008B7C92"/>
    <w:rsid w:val="008C6BD0"/>
    <w:rsid w:val="008C7C8A"/>
    <w:rsid w:val="008E1A4B"/>
    <w:rsid w:val="008E3C00"/>
    <w:rsid w:val="008E674D"/>
    <w:rsid w:val="008F0DFE"/>
    <w:rsid w:val="00900C88"/>
    <w:rsid w:val="00905458"/>
    <w:rsid w:val="0091324A"/>
    <w:rsid w:val="00913B0C"/>
    <w:rsid w:val="009169B7"/>
    <w:rsid w:val="00916AEE"/>
    <w:rsid w:val="009316ED"/>
    <w:rsid w:val="00934059"/>
    <w:rsid w:val="0095050D"/>
    <w:rsid w:val="00953425"/>
    <w:rsid w:val="00955326"/>
    <w:rsid w:val="0095780B"/>
    <w:rsid w:val="0097470A"/>
    <w:rsid w:val="009767BB"/>
    <w:rsid w:val="0098648C"/>
    <w:rsid w:val="009918EA"/>
    <w:rsid w:val="00992FB9"/>
    <w:rsid w:val="00994638"/>
    <w:rsid w:val="00996FEC"/>
    <w:rsid w:val="009A3152"/>
    <w:rsid w:val="009C11BA"/>
    <w:rsid w:val="009C307A"/>
    <w:rsid w:val="009C31FC"/>
    <w:rsid w:val="009C4C20"/>
    <w:rsid w:val="009C4E49"/>
    <w:rsid w:val="009D35ED"/>
    <w:rsid w:val="009D72C1"/>
    <w:rsid w:val="009E0E10"/>
    <w:rsid w:val="009F0CFF"/>
    <w:rsid w:val="00A00BD0"/>
    <w:rsid w:val="00A010D4"/>
    <w:rsid w:val="00A02C09"/>
    <w:rsid w:val="00A170C4"/>
    <w:rsid w:val="00A17B96"/>
    <w:rsid w:val="00A21976"/>
    <w:rsid w:val="00A24730"/>
    <w:rsid w:val="00A27B98"/>
    <w:rsid w:val="00A4035A"/>
    <w:rsid w:val="00A433C0"/>
    <w:rsid w:val="00A512A1"/>
    <w:rsid w:val="00A62856"/>
    <w:rsid w:val="00A662C7"/>
    <w:rsid w:val="00A6635E"/>
    <w:rsid w:val="00A6732D"/>
    <w:rsid w:val="00A702A3"/>
    <w:rsid w:val="00A70A15"/>
    <w:rsid w:val="00A8542C"/>
    <w:rsid w:val="00A92294"/>
    <w:rsid w:val="00AA1103"/>
    <w:rsid w:val="00AA276E"/>
    <w:rsid w:val="00AA342B"/>
    <w:rsid w:val="00AA4358"/>
    <w:rsid w:val="00AA7482"/>
    <w:rsid w:val="00AB7EC8"/>
    <w:rsid w:val="00AC14F4"/>
    <w:rsid w:val="00AC27BA"/>
    <w:rsid w:val="00AC2E8D"/>
    <w:rsid w:val="00AC678C"/>
    <w:rsid w:val="00AD04AA"/>
    <w:rsid w:val="00AD0A8F"/>
    <w:rsid w:val="00AD3030"/>
    <w:rsid w:val="00AD4072"/>
    <w:rsid w:val="00AE1033"/>
    <w:rsid w:val="00AE5EC4"/>
    <w:rsid w:val="00AE6FD8"/>
    <w:rsid w:val="00AF577F"/>
    <w:rsid w:val="00B005FC"/>
    <w:rsid w:val="00B0658C"/>
    <w:rsid w:val="00B07119"/>
    <w:rsid w:val="00B11B39"/>
    <w:rsid w:val="00B2321C"/>
    <w:rsid w:val="00B270E1"/>
    <w:rsid w:val="00B3343A"/>
    <w:rsid w:val="00B347B9"/>
    <w:rsid w:val="00B34D09"/>
    <w:rsid w:val="00B35033"/>
    <w:rsid w:val="00B37E7B"/>
    <w:rsid w:val="00B4094C"/>
    <w:rsid w:val="00B4318E"/>
    <w:rsid w:val="00B50E5D"/>
    <w:rsid w:val="00B5308E"/>
    <w:rsid w:val="00B57950"/>
    <w:rsid w:val="00B60494"/>
    <w:rsid w:val="00B646C2"/>
    <w:rsid w:val="00B64A69"/>
    <w:rsid w:val="00B655EE"/>
    <w:rsid w:val="00B67B23"/>
    <w:rsid w:val="00B72432"/>
    <w:rsid w:val="00B76AE5"/>
    <w:rsid w:val="00B801A4"/>
    <w:rsid w:val="00B802B8"/>
    <w:rsid w:val="00B83A45"/>
    <w:rsid w:val="00B84570"/>
    <w:rsid w:val="00B850B0"/>
    <w:rsid w:val="00B8640A"/>
    <w:rsid w:val="00B86980"/>
    <w:rsid w:val="00B87587"/>
    <w:rsid w:val="00B947F4"/>
    <w:rsid w:val="00B94B1C"/>
    <w:rsid w:val="00BA6841"/>
    <w:rsid w:val="00BA6A7A"/>
    <w:rsid w:val="00BB4C71"/>
    <w:rsid w:val="00BC2D8F"/>
    <w:rsid w:val="00BC7B13"/>
    <w:rsid w:val="00BD2CFB"/>
    <w:rsid w:val="00BE0441"/>
    <w:rsid w:val="00BE42D8"/>
    <w:rsid w:val="00BE4861"/>
    <w:rsid w:val="00BE7688"/>
    <w:rsid w:val="00BF427A"/>
    <w:rsid w:val="00BF6B3B"/>
    <w:rsid w:val="00BF6E72"/>
    <w:rsid w:val="00C00A21"/>
    <w:rsid w:val="00C117FE"/>
    <w:rsid w:val="00C154D7"/>
    <w:rsid w:val="00C20EF1"/>
    <w:rsid w:val="00C2494F"/>
    <w:rsid w:val="00C274AB"/>
    <w:rsid w:val="00C367F8"/>
    <w:rsid w:val="00C465E5"/>
    <w:rsid w:val="00C5195C"/>
    <w:rsid w:val="00C55342"/>
    <w:rsid w:val="00C55B7F"/>
    <w:rsid w:val="00C55F9D"/>
    <w:rsid w:val="00C63317"/>
    <w:rsid w:val="00C64848"/>
    <w:rsid w:val="00C71C31"/>
    <w:rsid w:val="00C84475"/>
    <w:rsid w:val="00C863E2"/>
    <w:rsid w:val="00C9436E"/>
    <w:rsid w:val="00C95C1B"/>
    <w:rsid w:val="00C9780B"/>
    <w:rsid w:val="00CA0025"/>
    <w:rsid w:val="00CA1D49"/>
    <w:rsid w:val="00CA25BD"/>
    <w:rsid w:val="00CA43F7"/>
    <w:rsid w:val="00CB2AB7"/>
    <w:rsid w:val="00CB30EC"/>
    <w:rsid w:val="00CB3544"/>
    <w:rsid w:val="00CB6C34"/>
    <w:rsid w:val="00CC188A"/>
    <w:rsid w:val="00CC23DC"/>
    <w:rsid w:val="00CC43E4"/>
    <w:rsid w:val="00CD08C7"/>
    <w:rsid w:val="00CD189A"/>
    <w:rsid w:val="00CE01FD"/>
    <w:rsid w:val="00CE3E5F"/>
    <w:rsid w:val="00CF3D80"/>
    <w:rsid w:val="00D03BD1"/>
    <w:rsid w:val="00D05A7D"/>
    <w:rsid w:val="00D11368"/>
    <w:rsid w:val="00D13A1E"/>
    <w:rsid w:val="00D179A5"/>
    <w:rsid w:val="00D17B00"/>
    <w:rsid w:val="00D17B35"/>
    <w:rsid w:val="00D3162C"/>
    <w:rsid w:val="00D435A1"/>
    <w:rsid w:val="00D441A8"/>
    <w:rsid w:val="00D5775D"/>
    <w:rsid w:val="00D65351"/>
    <w:rsid w:val="00D75026"/>
    <w:rsid w:val="00D76657"/>
    <w:rsid w:val="00D81657"/>
    <w:rsid w:val="00D84C61"/>
    <w:rsid w:val="00D92471"/>
    <w:rsid w:val="00DA01CA"/>
    <w:rsid w:val="00DA051B"/>
    <w:rsid w:val="00DA0649"/>
    <w:rsid w:val="00DA266B"/>
    <w:rsid w:val="00DA7067"/>
    <w:rsid w:val="00DB115E"/>
    <w:rsid w:val="00DB19D1"/>
    <w:rsid w:val="00DB1E7A"/>
    <w:rsid w:val="00DB69E7"/>
    <w:rsid w:val="00DB72FA"/>
    <w:rsid w:val="00DB7308"/>
    <w:rsid w:val="00DC1D76"/>
    <w:rsid w:val="00DD3747"/>
    <w:rsid w:val="00DD5492"/>
    <w:rsid w:val="00DD67E9"/>
    <w:rsid w:val="00DE13B7"/>
    <w:rsid w:val="00DF0C6C"/>
    <w:rsid w:val="00DF48E5"/>
    <w:rsid w:val="00DF6847"/>
    <w:rsid w:val="00E01E8F"/>
    <w:rsid w:val="00E07F2F"/>
    <w:rsid w:val="00E11121"/>
    <w:rsid w:val="00E2789C"/>
    <w:rsid w:val="00E36166"/>
    <w:rsid w:val="00E426E1"/>
    <w:rsid w:val="00E43113"/>
    <w:rsid w:val="00E43722"/>
    <w:rsid w:val="00E439BF"/>
    <w:rsid w:val="00E44A5B"/>
    <w:rsid w:val="00E46C17"/>
    <w:rsid w:val="00E508A0"/>
    <w:rsid w:val="00E534E9"/>
    <w:rsid w:val="00E5739A"/>
    <w:rsid w:val="00E74F59"/>
    <w:rsid w:val="00E76E90"/>
    <w:rsid w:val="00E80B00"/>
    <w:rsid w:val="00E82EA5"/>
    <w:rsid w:val="00E855B6"/>
    <w:rsid w:val="00EA0753"/>
    <w:rsid w:val="00EA203C"/>
    <w:rsid w:val="00EA455E"/>
    <w:rsid w:val="00EA5706"/>
    <w:rsid w:val="00EC068C"/>
    <w:rsid w:val="00EC123E"/>
    <w:rsid w:val="00EC34CD"/>
    <w:rsid w:val="00ED1A15"/>
    <w:rsid w:val="00ED6639"/>
    <w:rsid w:val="00EE1CBC"/>
    <w:rsid w:val="00EF01FA"/>
    <w:rsid w:val="00EF0754"/>
    <w:rsid w:val="00F03488"/>
    <w:rsid w:val="00F0450A"/>
    <w:rsid w:val="00F15CD6"/>
    <w:rsid w:val="00F17737"/>
    <w:rsid w:val="00F217BD"/>
    <w:rsid w:val="00F27343"/>
    <w:rsid w:val="00F325D2"/>
    <w:rsid w:val="00F36EA5"/>
    <w:rsid w:val="00F47EFA"/>
    <w:rsid w:val="00F51991"/>
    <w:rsid w:val="00F573CD"/>
    <w:rsid w:val="00F5796E"/>
    <w:rsid w:val="00F62698"/>
    <w:rsid w:val="00F6489F"/>
    <w:rsid w:val="00F64C4B"/>
    <w:rsid w:val="00F67DD7"/>
    <w:rsid w:val="00F723FE"/>
    <w:rsid w:val="00F730E1"/>
    <w:rsid w:val="00F73543"/>
    <w:rsid w:val="00F7758A"/>
    <w:rsid w:val="00F814F2"/>
    <w:rsid w:val="00F95D2B"/>
    <w:rsid w:val="00FA0F38"/>
    <w:rsid w:val="00FA2DB4"/>
    <w:rsid w:val="00FA4963"/>
    <w:rsid w:val="00FA5270"/>
    <w:rsid w:val="00FB4196"/>
    <w:rsid w:val="00FB48EA"/>
    <w:rsid w:val="00FB4B16"/>
    <w:rsid w:val="00FB4C1D"/>
    <w:rsid w:val="00FB788A"/>
    <w:rsid w:val="00FC23C8"/>
    <w:rsid w:val="00FC38DE"/>
    <w:rsid w:val="00FC5DFB"/>
    <w:rsid w:val="00FD12FD"/>
    <w:rsid w:val="00FD227B"/>
    <w:rsid w:val="00FE0170"/>
    <w:rsid w:val="00FE1F3C"/>
    <w:rsid w:val="00FE4646"/>
    <w:rsid w:val="00FE4ED9"/>
    <w:rsid w:val="00FE770C"/>
    <w:rsid w:val="00FF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F96A9"/>
  <w15:chartTrackingRefBased/>
  <w15:docId w15:val="{98D9ED0B-6A16-4714-8D1A-9F5DAF15A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4861"/>
    <w:pPr>
      <w:spacing w:after="0" w:line="360" w:lineRule="auto"/>
      <w:jc w:val="both"/>
    </w:pPr>
    <w:rPr>
      <w:rFonts w:ascii="Times New Roman" w:eastAsia="Calibri" w:hAnsi="Times New Roman" w:cs="Times New Roman"/>
      <w:kern w:val="0"/>
      <w:sz w:val="24"/>
    </w:rPr>
  </w:style>
  <w:style w:type="paragraph" w:styleId="Nagwek1">
    <w:name w:val="heading 1"/>
    <w:basedOn w:val="Normalny"/>
    <w:next w:val="Normalny"/>
    <w:link w:val="Nagwek1Znak"/>
    <w:qFormat/>
    <w:rsid w:val="00105E57"/>
    <w:pPr>
      <w:keepNext/>
      <w:spacing w:before="240" w:after="60" w:line="240" w:lineRule="auto"/>
      <w:jc w:val="left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105E57"/>
    <w:pPr>
      <w:keepNext/>
      <w:spacing w:before="240" w:after="60" w:line="240" w:lineRule="auto"/>
      <w:jc w:val="left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05E57"/>
    <w:pPr>
      <w:keepNext/>
      <w:spacing w:line="240" w:lineRule="auto"/>
      <w:outlineLvl w:val="3"/>
    </w:pPr>
    <w:rPr>
      <w:rFonts w:eastAsia="Times New Roman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05E57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105E57"/>
    <w:rPr>
      <w:rFonts w:ascii="Cambria" w:eastAsia="Times New Roman" w:hAnsi="Cambria" w:cs="Times New Roman"/>
      <w:b/>
      <w:bCs/>
      <w:i/>
      <w:iCs/>
      <w:kern w:val="0"/>
      <w:sz w:val="28"/>
      <w:szCs w:val="28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105E57"/>
    <w:rPr>
      <w:rFonts w:ascii="Times New Roman" w:eastAsia="Times New Roman" w:hAnsi="Times New Roman" w:cs="Times New Roman"/>
      <w:b/>
      <w:kern w:val="0"/>
      <w:sz w:val="24"/>
      <w:szCs w:val="20"/>
    </w:rPr>
  </w:style>
  <w:style w:type="numbering" w:customStyle="1" w:styleId="Bezlisty1">
    <w:name w:val="Bez listy1"/>
    <w:next w:val="Bezlisty"/>
    <w:semiHidden/>
    <w:unhideWhenUsed/>
    <w:rsid w:val="00105E57"/>
  </w:style>
  <w:style w:type="paragraph" w:styleId="Tekstprzypisukocowego">
    <w:name w:val="endnote text"/>
    <w:basedOn w:val="Normalny"/>
    <w:link w:val="TekstprzypisukocowegoZnak"/>
    <w:semiHidden/>
    <w:rsid w:val="00105E57"/>
    <w:pPr>
      <w:spacing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05E57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kocowego">
    <w:name w:val="endnote reference"/>
    <w:semiHidden/>
    <w:rsid w:val="00105E57"/>
    <w:rPr>
      <w:vertAlign w:val="superscript"/>
    </w:rPr>
  </w:style>
  <w:style w:type="paragraph" w:styleId="Tekstdymka">
    <w:name w:val="Balloon Text"/>
    <w:basedOn w:val="Normalny"/>
    <w:link w:val="TekstdymkaZnak"/>
    <w:semiHidden/>
    <w:rsid w:val="00105E57"/>
    <w:pPr>
      <w:spacing w:line="240" w:lineRule="auto"/>
      <w:jc w:val="left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105E57"/>
    <w:rPr>
      <w:rFonts w:ascii="Tahoma" w:eastAsia="Times New Roman" w:hAnsi="Tahoma" w:cs="Tahoma"/>
      <w:kern w:val="0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105E57"/>
    <w:pPr>
      <w:spacing w:line="240" w:lineRule="auto"/>
      <w:jc w:val="center"/>
    </w:pPr>
    <w:rPr>
      <w:rFonts w:eastAsia="Times New Roman"/>
      <w:b/>
      <w:sz w:val="28"/>
      <w:szCs w:val="20"/>
      <w:lang w:val="x-none"/>
    </w:rPr>
  </w:style>
  <w:style w:type="character" w:customStyle="1" w:styleId="TytuZnak">
    <w:name w:val="Tytuł Znak"/>
    <w:basedOn w:val="Domylnaczcionkaakapitu"/>
    <w:link w:val="Tytu"/>
    <w:rsid w:val="00105E57"/>
    <w:rPr>
      <w:rFonts w:ascii="Times New Roman" w:eastAsia="Times New Roman" w:hAnsi="Times New Roman" w:cs="Times New Roman"/>
      <w:b/>
      <w:kern w:val="0"/>
      <w:sz w:val="28"/>
      <w:szCs w:val="20"/>
      <w:lang w:val="x-none"/>
    </w:rPr>
  </w:style>
  <w:style w:type="paragraph" w:styleId="Tekstpodstawowy">
    <w:name w:val="Body Text"/>
    <w:basedOn w:val="Normalny"/>
    <w:link w:val="TekstpodstawowyZnak"/>
    <w:rsid w:val="00105E57"/>
    <w:pPr>
      <w:spacing w:line="240" w:lineRule="auto"/>
    </w:pPr>
    <w:rPr>
      <w:rFonts w:eastAsia="Times New Roman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05E57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Tekstpodstawowy3">
    <w:name w:val="Body Text 3"/>
    <w:basedOn w:val="Normalny"/>
    <w:link w:val="Tekstpodstawowy3Znak"/>
    <w:rsid w:val="00105E57"/>
    <w:pPr>
      <w:spacing w:line="240" w:lineRule="auto"/>
    </w:pPr>
    <w:rPr>
      <w:rFonts w:eastAsia="Times New Roman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105E57"/>
    <w:rPr>
      <w:rFonts w:ascii="Times New Roman" w:eastAsia="Times New Roman" w:hAnsi="Times New Roman" w:cs="Times New Roman"/>
      <w:kern w:val="0"/>
      <w:sz w:val="24"/>
      <w:szCs w:val="20"/>
    </w:rPr>
  </w:style>
  <w:style w:type="character" w:styleId="Hipercze">
    <w:name w:val="Hyperlink"/>
    <w:rsid w:val="00105E57"/>
    <w:rPr>
      <w:color w:val="0000FF"/>
      <w:u w:val="single"/>
    </w:rPr>
  </w:style>
  <w:style w:type="paragraph" w:customStyle="1" w:styleId="Standard">
    <w:name w:val="Standard"/>
    <w:rsid w:val="00105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Stopka">
    <w:name w:val="footer"/>
    <w:aliases w:val="Znak, Znak"/>
    <w:basedOn w:val="Normalny"/>
    <w:link w:val="StopkaZnak"/>
    <w:uiPriority w:val="99"/>
    <w:rsid w:val="00105E57"/>
    <w:pPr>
      <w:tabs>
        <w:tab w:val="center" w:pos="4536"/>
        <w:tab w:val="right" w:pos="9072"/>
      </w:tabs>
      <w:spacing w:line="240" w:lineRule="auto"/>
      <w:jc w:val="left"/>
    </w:pPr>
    <w:rPr>
      <w:rFonts w:eastAsia="Times New Roman"/>
      <w:szCs w:val="24"/>
      <w:lang w:val="x-none" w:eastAsia="x-none"/>
    </w:rPr>
  </w:style>
  <w:style w:type="character" w:customStyle="1" w:styleId="StopkaZnak">
    <w:name w:val="Stopka Znak"/>
    <w:aliases w:val="Znak Znak, Znak Znak"/>
    <w:basedOn w:val="Domylnaczcionkaakapitu"/>
    <w:link w:val="Stopka"/>
    <w:uiPriority w:val="99"/>
    <w:rsid w:val="00105E57"/>
    <w:rPr>
      <w:rFonts w:ascii="Times New Roman" w:eastAsia="Times New Roman" w:hAnsi="Times New Roman" w:cs="Times New Roman"/>
      <w:kern w:val="0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105E57"/>
  </w:style>
  <w:style w:type="paragraph" w:customStyle="1" w:styleId="bold">
    <w:name w:val="bold"/>
    <w:basedOn w:val="Normalny"/>
    <w:rsid w:val="00105E57"/>
    <w:pPr>
      <w:spacing w:line="240" w:lineRule="auto"/>
      <w:ind w:left="225"/>
      <w:jc w:val="left"/>
    </w:pPr>
    <w:rPr>
      <w:rFonts w:eastAsia="Times New Roman"/>
      <w:b/>
      <w:bCs/>
      <w:szCs w:val="24"/>
      <w:lang w:eastAsia="pl-PL"/>
    </w:rPr>
  </w:style>
  <w:style w:type="paragraph" w:styleId="NormalnyWeb">
    <w:name w:val="Normal (Web)"/>
    <w:basedOn w:val="Normalny"/>
    <w:rsid w:val="00105E57"/>
    <w:pPr>
      <w:spacing w:line="240" w:lineRule="auto"/>
      <w:ind w:left="225"/>
      <w:jc w:val="left"/>
    </w:pPr>
    <w:rPr>
      <w:rFonts w:eastAsia="Times New Roman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05E57"/>
    <w:pPr>
      <w:spacing w:line="240" w:lineRule="auto"/>
      <w:ind w:left="720"/>
      <w:contextualSpacing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105E57"/>
    <w:pPr>
      <w:spacing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105E57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rsid w:val="00105E5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105E57"/>
    <w:pPr>
      <w:spacing w:after="120" w:line="240" w:lineRule="auto"/>
      <w:ind w:left="283"/>
      <w:jc w:val="left"/>
    </w:pPr>
    <w:rPr>
      <w:rFonts w:eastAsia="Times New Roman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05E57"/>
    <w:rPr>
      <w:rFonts w:ascii="Times New Roman" w:eastAsia="Times New Roman" w:hAnsi="Times New Roman" w:cs="Times New Roman"/>
      <w:kern w:val="0"/>
      <w:sz w:val="24"/>
      <w:szCs w:val="24"/>
      <w:lang w:val="x-none" w:eastAsia="x-none"/>
    </w:rPr>
  </w:style>
  <w:style w:type="paragraph" w:styleId="Lista">
    <w:name w:val="List"/>
    <w:basedOn w:val="Tekstpodstawowy"/>
    <w:rsid w:val="00105E57"/>
    <w:pPr>
      <w:suppressAutoHyphens/>
    </w:pPr>
    <w:rPr>
      <w:rFonts w:cs="Tahoma"/>
      <w:kern w:val="1"/>
      <w:szCs w:val="24"/>
      <w:lang w:eastAsia="ar-SA"/>
    </w:rPr>
  </w:style>
  <w:style w:type="paragraph" w:customStyle="1" w:styleId="Tekstpodstawowy22">
    <w:name w:val="Tekst podstawowy 22"/>
    <w:basedOn w:val="Normalny"/>
    <w:rsid w:val="00105E57"/>
    <w:pPr>
      <w:widowControl w:val="0"/>
      <w:suppressAutoHyphens/>
      <w:spacing w:line="240" w:lineRule="auto"/>
    </w:pPr>
    <w:rPr>
      <w:rFonts w:eastAsia="Times New Roman"/>
      <w:kern w:val="1"/>
      <w:szCs w:val="20"/>
      <w:lang w:eastAsia="ar-SA"/>
    </w:rPr>
  </w:style>
  <w:style w:type="paragraph" w:customStyle="1" w:styleId="Akapitzlist1">
    <w:name w:val="Akapit z listą1"/>
    <w:basedOn w:val="Normalny"/>
    <w:rsid w:val="00105E57"/>
    <w:pPr>
      <w:suppressAutoHyphens/>
      <w:spacing w:line="240" w:lineRule="auto"/>
      <w:ind w:left="708"/>
      <w:jc w:val="left"/>
    </w:pPr>
    <w:rPr>
      <w:rFonts w:eastAsia="Times New Roman"/>
      <w:kern w:val="1"/>
      <w:szCs w:val="24"/>
      <w:lang w:eastAsia="ar-SA"/>
    </w:rPr>
  </w:style>
  <w:style w:type="paragraph" w:customStyle="1" w:styleId="Zawartotabeli">
    <w:name w:val="Zawartość tabeli"/>
    <w:basedOn w:val="Normalny"/>
    <w:rsid w:val="00105E57"/>
    <w:pPr>
      <w:suppressLineNumbers/>
      <w:suppressAutoHyphens/>
      <w:spacing w:line="240" w:lineRule="auto"/>
      <w:jc w:val="left"/>
    </w:pPr>
    <w:rPr>
      <w:rFonts w:eastAsia="Times New Roman"/>
      <w:kern w:val="1"/>
      <w:szCs w:val="24"/>
      <w:lang w:eastAsia="ar-SA"/>
    </w:rPr>
  </w:style>
  <w:style w:type="paragraph" w:styleId="Nagwek">
    <w:name w:val="header"/>
    <w:basedOn w:val="Normalny"/>
    <w:link w:val="NagwekZnak"/>
    <w:rsid w:val="00105E57"/>
    <w:pPr>
      <w:tabs>
        <w:tab w:val="center" w:pos="4536"/>
        <w:tab w:val="right" w:pos="9072"/>
      </w:tabs>
      <w:spacing w:line="240" w:lineRule="auto"/>
      <w:jc w:val="left"/>
    </w:pPr>
    <w:rPr>
      <w:rFonts w:eastAsia="Times New Roman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105E57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05E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105E57"/>
    <w:pPr>
      <w:spacing w:after="120" w:line="480" w:lineRule="auto"/>
      <w:ind w:left="283"/>
      <w:jc w:val="left"/>
    </w:pPr>
    <w:rPr>
      <w:rFonts w:eastAsia="Times New Roman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05E57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Odwoaniedokomentarza">
    <w:name w:val="annotation reference"/>
    <w:rsid w:val="00105E5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05E57"/>
    <w:pPr>
      <w:spacing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105E57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105E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05E57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105E57"/>
    <w:rPr>
      <w:color w:val="954F72" w:themeColor="followedHyperlink"/>
      <w:u w:val="single"/>
    </w:rPr>
  </w:style>
  <w:style w:type="paragraph" w:customStyle="1" w:styleId="WW-Tekstpodstawowywcity3">
    <w:name w:val="WW-Tekst podstawowy wcięty 3"/>
    <w:basedOn w:val="Normalny"/>
    <w:uiPriority w:val="99"/>
    <w:rsid w:val="003935AE"/>
    <w:pPr>
      <w:tabs>
        <w:tab w:val="left" w:pos="16756"/>
      </w:tabs>
      <w:suppressAutoHyphens/>
      <w:spacing w:line="240" w:lineRule="auto"/>
      <w:ind w:left="284"/>
    </w:pPr>
    <w:rPr>
      <w:rFonts w:eastAsia="Times New Roman"/>
      <w:kern w:val="2"/>
      <w:szCs w:val="20"/>
      <w:lang w:eastAsia="ar-SA"/>
      <w14:ligatures w14:val="none"/>
    </w:rPr>
  </w:style>
  <w:style w:type="paragraph" w:customStyle="1" w:styleId="1">
    <w:name w:val="1."/>
    <w:basedOn w:val="Normalny"/>
    <w:qFormat/>
    <w:rsid w:val="00FB4196"/>
    <w:pPr>
      <w:suppressAutoHyphens/>
      <w:snapToGrid w:val="0"/>
      <w:spacing w:line="258" w:lineRule="atLeast"/>
      <w:ind w:left="227" w:hanging="227"/>
    </w:pPr>
    <w:rPr>
      <w:rFonts w:ascii="FrankfurtGothic" w:eastAsia="Times New Roman" w:hAnsi="FrankfurtGothic"/>
      <w:color w:val="000000"/>
      <w:kern w:val="1"/>
      <w:sz w:val="19"/>
      <w:szCs w:val="20"/>
      <w:lang w:eastAsia="ar-SA"/>
      <w14:ligatures w14:val="none"/>
    </w:rPr>
  </w:style>
  <w:style w:type="paragraph" w:customStyle="1" w:styleId="WW-Tekstpodstawowywcity2">
    <w:name w:val="WW-Tekst podstawowy wcięty 2"/>
    <w:basedOn w:val="Normalny"/>
    <w:rsid w:val="00FB4196"/>
    <w:pPr>
      <w:suppressAutoHyphens/>
      <w:spacing w:line="240" w:lineRule="auto"/>
      <w:ind w:left="284" w:hanging="284"/>
    </w:pPr>
    <w:rPr>
      <w:rFonts w:eastAsia="Times New Roman"/>
      <w:kern w:val="2"/>
      <w:szCs w:val="20"/>
      <w:lang w:eastAsia="ar-SA"/>
      <w14:ligatures w14:val="none"/>
    </w:rPr>
  </w:style>
  <w:style w:type="paragraph" w:customStyle="1" w:styleId="10">
    <w:name w:val="1"/>
    <w:basedOn w:val="Normalny"/>
    <w:uiPriority w:val="99"/>
    <w:rsid w:val="00FB4196"/>
    <w:pPr>
      <w:spacing w:before="100" w:beforeAutospacing="1" w:after="100" w:afterAutospacing="1" w:line="240" w:lineRule="auto"/>
      <w:jc w:val="left"/>
    </w:pPr>
    <w:rPr>
      <w:rFonts w:eastAsia="SimSun"/>
      <w:szCs w:val="24"/>
      <w:lang w:eastAsia="zh-CN"/>
      <w14:ligatures w14:val="none"/>
    </w:rPr>
  </w:style>
  <w:style w:type="paragraph" w:customStyle="1" w:styleId="WW-Tekstpodstawowywcity31">
    <w:name w:val="WW-Tekst podstawowy wcięty 31"/>
    <w:basedOn w:val="Normalny"/>
    <w:rsid w:val="0001265F"/>
    <w:pPr>
      <w:suppressAutoHyphens/>
      <w:spacing w:line="240" w:lineRule="auto"/>
      <w:ind w:left="-11"/>
      <w:jc w:val="left"/>
    </w:pPr>
    <w:rPr>
      <w:rFonts w:eastAsia="Times New Roman"/>
      <w:kern w:val="2"/>
      <w:szCs w:val="20"/>
      <w:lang w:eastAsia="ar-SA"/>
      <w14:ligatures w14:val="none"/>
    </w:rPr>
  </w:style>
  <w:style w:type="paragraph" w:customStyle="1" w:styleId="Akapitzlist6">
    <w:name w:val="Akapit z listą6"/>
    <w:basedOn w:val="Normalny"/>
    <w:rsid w:val="0001265F"/>
    <w:pPr>
      <w:suppressAutoHyphens/>
      <w:spacing w:line="240" w:lineRule="auto"/>
      <w:jc w:val="left"/>
    </w:pPr>
    <w:rPr>
      <w:rFonts w:eastAsia="Times New Roman"/>
      <w:kern w:val="1"/>
      <w:szCs w:val="20"/>
      <w:lang w:eastAsia="ar-SA"/>
      <w14:ligatures w14:val="none"/>
    </w:rPr>
  </w:style>
  <w:style w:type="character" w:styleId="Uwydatnienie">
    <w:name w:val="Emphasis"/>
    <w:basedOn w:val="Domylnaczcionkaakapitu"/>
    <w:uiPriority w:val="20"/>
    <w:qFormat/>
    <w:rsid w:val="00050EF8"/>
    <w:rPr>
      <w:i/>
      <w:iCs/>
    </w:rPr>
  </w:style>
  <w:style w:type="paragraph" w:customStyle="1" w:styleId="awciety">
    <w:name w:val="a) wciety"/>
    <w:basedOn w:val="Normalny"/>
    <w:rsid w:val="00FC38DE"/>
    <w:pPr>
      <w:suppressAutoHyphens/>
      <w:snapToGrid w:val="0"/>
      <w:spacing w:line="258" w:lineRule="atLeast"/>
      <w:ind w:left="567" w:hanging="238"/>
    </w:pPr>
    <w:rPr>
      <w:rFonts w:ascii="FrankfurtGothic" w:eastAsia="Times New Roman" w:hAnsi="FrankfurtGothic"/>
      <w:color w:val="000000"/>
      <w:kern w:val="2"/>
      <w:sz w:val="19"/>
      <w:szCs w:val="20"/>
      <w:lang w:eastAsia="ar-SA"/>
      <w14:ligatures w14:val="none"/>
    </w:rPr>
  </w:style>
  <w:style w:type="paragraph" w:customStyle="1" w:styleId="Akapitzlist2">
    <w:name w:val="Akapit z listą2"/>
    <w:basedOn w:val="Normalny"/>
    <w:uiPriority w:val="99"/>
    <w:rsid w:val="00AD0A8F"/>
    <w:pPr>
      <w:suppressAutoHyphens/>
      <w:spacing w:line="240" w:lineRule="auto"/>
      <w:jc w:val="left"/>
    </w:pPr>
    <w:rPr>
      <w:rFonts w:eastAsia="Times New Roman"/>
      <w:kern w:val="2"/>
      <w:szCs w:val="20"/>
      <w:lang w:eastAsia="ar-SA"/>
      <w14:ligatures w14:val="none"/>
    </w:rPr>
  </w:style>
  <w:style w:type="paragraph" w:customStyle="1" w:styleId="Default1">
    <w:name w:val="Default1"/>
    <w:basedOn w:val="Normalny"/>
    <w:uiPriority w:val="99"/>
    <w:rsid w:val="008B73BD"/>
    <w:pPr>
      <w:widowControl w:val="0"/>
      <w:suppressAutoHyphens/>
      <w:autoSpaceDE w:val="0"/>
      <w:spacing w:line="240" w:lineRule="auto"/>
      <w:jc w:val="left"/>
    </w:pPr>
    <w:rPr>
      <w:rFonts w:eastAsia="Times New Roman"/>
      <w:color w:val="000000"/>
      <w:kern w:val="1"/>
      <w:szCs w:val="24"/>
      <w:lang w:eastAsia="hi-IN" w:bidi="hi-IN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226EC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4A739E"/>
    <w:pPr>
      <w:spacing w:after="0" w:line="240" w:lineRule="auto"/>
      <w:jc w:val="both"/>
    </w:pPr>
    <w:rPr>
      <w:rFonts w:ascii="Times New Roman" w:eastAsia="Calibri" w:hAnsi="Times New Roman" w:cs="Times New Roman"/>
      <w:kern w:val="0"/>
      <w:sz w:val="24"/>
    </w:rPr>
  </w:style>
  <w:style w:type="paragraph" w:customStyle="1" w:styleId="Default">
    <w:name w:val="Default"/>
    <w:rsid w:val="00A922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40380"/>
    <w:rPr>
      <w:b/>
      <w:bCs/>
    </w:rPr>
  </w:style>
  <w:style w:type="paragraph" w:customStyle="1" w:styleId="Normalny1">
    <w:name w:val="Normalny1"/>
    <w:rsid w:val="00BE4861"/>
    <w:rPr>
      <w:rFonts w:ascii="Calibri" w:eastAsia="Calibri" w:hAnsi="Calibri" w:cs="Calibri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9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433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Jędrys</dc:creator>
  <cp:keywords/>
  <dc:description/>
  <cp:lastModifiedBy>Monika Jędrys</cp:lastModifiedBy>
  <cp:revision>20</cp:revision>
  <cp:lastPrinted>2023-04-27T13:06:00Z</cp:lastPrinted>
  <dcterms:created xsi:type="dcterms:W3CDTF">2025-06-17T09:07:00Z</dcterms:created>
  <dcterms:modified xsi:type="dcterms:W3CDTF">2026-02-24T08:20:00Z</dcterms:modified>
</cp:coreProperties>
</file>